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B7D18" w14:textId="594AE73F" w:rsidR="007C00B4" w:rsidRDefault="007C00B4" w:rsidP="00AE5FA6"/>
    <w:tbl>
      <w:tblPr>
        <w:tblStyle w:val="Tabela-Siatka"/>
        <w:tblW w:w="9071" w:type="dxa"/>
        <w:tblLook w:val="04A0" w:firstRow="1" w:lastRow="0" w:firstColumn="1" w:lastColumn="0" w:noHBand="0" w:noVBand="1"/>
      </w:tblPr>
      <w:tblGrid>
        <w:gridCol w:w="2268"/>
        <w:gridCol w:w="6803"/>
      </w:tblGrid>
      <w:tr w:rsidR="00C37FCD" w:rsidRPr="00C37FCD" w14:paraId="013ED3CB" w14:textId="77777777" w:rsidTr="006B2DAE">
        <w:trPr>
          <w:trHeight w:val="577"/>
        </w:trPr>
        <w:tc>
          <w:tcPr>
            <w:tcW w:w="2268" w:type="dxa"/>
            <w:vAlign w:val="center"/>
          </w:tcPr>
          <w:p w14:paraId="31C26A42" w14:textId="426D5EDE" w:rsidR="00DA5FEE" w:rsidRPr="00C37FCD" w:rsidRDefault="00DA5FEE" w:rsidP="00A46D4F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RODZAJ PROJEKTU</w:t>
            </w:r>
          </w:p>
        </w:tc>
        <w:tc>
          <w:tcPr>
            <w:tcW w:w="6803" w:type="dxa"/>
            <w:vAlign w:val="center"/>
          </w:tcPr>
          <w:p w14:paraId="0A73382D" w14:textId="377B076E" w:rsidR="00DA5FEE" w:rsidRPr="00C37FCD" w:rsidRDefault="00874591" w:rsidP="00A46D4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PRZEDMIAR</w:t>
            </w:r>
          </w:p>
        </w:tc>
      </w:tr>
      <w:tr w:rsidR="00C37FCD" w:rsidRPr="00C37FCD" w14:paraId="522B0818" w14:textId="77777777" w:rsidTr="006B2DAE">
        <w:trPr>
          <w:trHeight w:val="737"/>
        </w:trPr>
        <w:tc>
          <w:tcPr>
            <w:tcW w:w="2268" w:type="dxa"/>
            <w:vAlign w:val="center"/>
          </w:tcPr>
          <w:p w14:paraId="1EFC3EBA" w14:textId="77777777" w:rsidR="002D1C2E" w:rsidRPr="00C37FCD" w:rsidRDefault="002D1C2E" w:rsidP="00A46D4F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ELEMENT PROJEKTU</w:t>
            </w:r>
          </w:p>
        </w:tc>
        <w:tc>
          <w:tcPr>
            <w:tcW w:w="6803" w:type="dxa"/>
            <w:vAlign w:val="center"/>
          </w:tcPr>
          <w:p w14:paraId="0995CB30" w14:textId="34A8B796" w:rsidR="00DA5FEE" w:rsidRPr="00C37FCD" w:rsidRDefault="006B2DAE" w:rsidP="00A46D4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37FCD">
              <w:rPr>
                <w:b/>
                <w:bCs/>
                <w:color w:val="000000" w:themeColor="text1"/>
                <w:sz w:val="28"/>
                <w:szCs w:val="28"/>
              </w:rPr>
              <w:t>CZĘŚĆ</w:t>
            </w:r>
            <w:r w:rsidR="00DA5FEE" w:rsidRPr="00C37FC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804D8">
              <w:rPr>
                <w:b/>
                <w:bCs/>
                <w:color w:val="000000" w:themeColor="text1"/>
                <w:sz w:val="28"/>
                <w:szCs w:val="28"/>
              </w:rPr>
              <w:t>V</w:t>
            </w:r>
          </w:p>
          <w:p w14:paraId="4DFF31EC" w14:textId="6D51D46A" w:rsidR="002D1C2E" w:rsidRPr="00C37FCD" w:rsidRDefault="001804D8" w:rsidP="00A46D4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INSTALACJE ELEKTROENERGETYCZNE</w:t>
            </w:r>
          </w:p>
        </w:tc>
      </w:tr>
      <w:tr w:rsidR="00C37FCD" w:rsidRPr="00C37FCD" w14:paraId="5FB1BA0D" w14:textId="77777777" w:rsidTr="006B2DAE">
        <w:trPr>
          <w:trHeight w:val="1942"/>
        </w:trPr>
        <w:tc>
          <w:tcPr>
            <w:tcW w:w="2268" w:type="dxa"/>
            <w:vAlign w:val="center"/>
          </w:tcPr>
          <w:p w14:paraId="57E266FF" w14:textId="77777777" w:rsidR="002D1C2E" w:rsidRPr="00C37FCD" w:rsidRDefault="002D1C2E" w:rsidP="00A46D4F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NAZWA ZAMIERZENIA</w:t>
            </w:r>
          </w:p>
          <w:p w14:paraId="23961C28" w14:textId="77777777" w:rsidR="002D1C2E" w:rsidRPr="00C37FCD" w:rsidRDefault="002D1C2E" w:rsidP="00A46D4F">
            <w:pPr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BUDOWLANEGO</w:t>
            </w:r>
          </w:p>
        </w:tc>
        <w:tc>
          <w:tcPr>
            <w:tcW w:w="6803" w:type="dxa"/>
            <w:vAlign w:val="center"/>
          </w:tcPr>
          <w:p w14:paraId="7B11FCC1" w14:textId="1F47B8D2" w:rsidR="00656080" w:rsidRPr="00C37FCD" w:rsidRDefault="00656080" w:rsidP="00656080">
            <w:pPr>
              <w:jc w:val="center"/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</w:pPr>
            <w:r w:rsidRPr="00C37FCD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BUDOWA OBIEKTÓW SPORTOWO-REKREACYJNYCH</w:t>
            </w:r>
          </w:p>
          <w:p w14:paraId="7C1A7AC9" w14:textId="77777777" w:rsidR="00656080" w:rsidRPr="00C37FCD" w:rsidRDefault="00656080" w:rsidP="00656080">
            <w:pPr>
              <w:jc w:val="center"/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</w:pPr>
            <w:r w:rsidRPr="00C37FCD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WRAZ Z NIEZBĘDNĄ INFRASTRUKTURĄ TECHNICZNĄ,</w:t>
            </w:r>
          </w:p>
          <w:p w14:paraId="1EE568D5" w14:textId="77777777" w:rsidR="00656080" w:rsidRPr="00C37FCD" w:rsidRDefault="00656080" w:rsidP="00656080">
            <w:pPr>
              <w:jc w:val="center"/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</w:pPr>
            <w:r w:rsidRPr="00C37FCD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DROGOWĄ, PARKINGAMI I ZAGOSPODAROWANIEM TERENU</w:t>
            </w:r>
          </w:p>
          <w:p w14:paraId="61F377F0" w14:textId="77777777" w:rsidR="00656080" w:rsidRPr="00C37FCD" w:rsidRDefault="00656080" w:rsidP="00656080">
            <w:pPr>
              <w:jc w:val="center"/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</w:pPr>
            <w:r w:rsidRPr="00C37FCD">
              <w:rPr>
                <w:rFonts w:cs="Arial"/>
                <w:color w:val="000000" w:themeColor="text1"/>
                <w:sz w:val="21"/>
                <w:szCs w:val="21"/>
              </w:rPr>
              <w:t xml:space="preserve">W RAMACH PRZEDSIĘWZIĘCIA PN.: </w:t>
            </w:r>
            <w:r w:rsidRPr="00C37FCD"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  <w:t xml:space="preserve">„BUDOWA SZKOLNEGO </w:t>
            </w:r>
          </w:p>
          <w:p w14:paraId="544D13BE" w14:textId="77777777" w:rsidR="00656080" w:rsidRPr="00C37FCD" w:rsidRDefault="00656080" w:rsidP="00656080">
            <w:pPr>
              <w:jc w:val="center"/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</w:pPr>
            <w:r w:rsidRPr="00C37FCD"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  <w:t>ZAPLECZA EDUKACYJNO-REKREACYJNEGO</w:t>
            </w:r>
          </w:p>
          <w:p w14:paraId="2BFB4CE5" w14:textId="77777777" w:rsidR="00656080" w:rsidRPr="00C37FCD" w:rsidRDefault="00656080" w:rsidP="00656080">
            <w:pPr>
              <w:jc w:val="center"/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</w:pPr>
            <w:r w:rsidRPr="00C37FCD"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  <w:t>WRAZ Z NIEZBĘDNĄ INFRASTRUKTURĄ TECHNICZNĄ</w:t>
            </w:r>
          </w:p>
          <w:p w14:paraId="50C2E400" w14:textId="61F0AFC0" w:rsidR="00656080" w:rsidRPr="00C37FCD" w:rsidRDefault="00656080" w:rsidP="006B2DA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</w:pPr>
            <w:r w:rsidRPr="00C37FCD">
              <w:rPr>
                <w:rFonts w:cs="Arial"/>
                <w:color w:val="000000" w:themeColor="text1"/>
                <w:sz w:val="21"/>
                <w:szCs w:val="21"/>
                <w:lang w:eastAsia="ar-SA"/>
              </w:rPr>
              <w:t>I SPORTOWĄ W MIKOŁAJKACH</w:t>
            </w:r>
          </w:p>
        </w:tc>
      </w:tr>
      <w:tr w:rsidR="00C37FCD" w:rsidRPr="00C37FCD" w14:paraId="7A41A9D9" w14:textId="77777777" w:rsidTr="00A46D4F">
        <w:trPr>
          <w:trHeight w:val="567"/>
        </w:trPr>
        <w:tc>
          <w:tcPr>
            <w:tcW w:w="2268" w:type="dxa"/>
            <w:vAlign w:val="center"/>
          </w:tcPr>
          <w:p w14:paraId="403B6DB3" w14:textId="77777777" w:rsidR="002D1C2E" w:rsidRPr="00C37FCD" w:rsidRDefault="002D1C2E" w:rsidP="00A46D4F">
            <w:pPr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ADRES UNWESTYCJI</w:t>
            </w:r>
          </w:p>
        </w:tc>
        <w:tc>
          <w:tcPr>
            <w:tcW w:w="6803" w:type="dxa"/>
            <w:vAlign w:val="center"/>
          </w:tcPr>
          <w:p w14:paraId="353DF413" w14:textId="77777777" w:rsidR="007A5C04" w:rsidRPr="00C37FCD" w:rsidRDefault="002D1C2E" w:rsidP="00A46D4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37FCD">
              <w:rPr>
                <w:b/>
                <w:bCs/>
                <w:color w:val="000000" w:themeColor="text1"/>
                <w:sz w:val="20"/>
                <w:szCs w:val="20"/>
              </w:rPr>
              <w:t xml:space="preserve">UL. </w:t>
            </w:r>
            <w:r w:rsidR="007A5C04" w:rsidRPr="00C37FCD">
              <w:rPr>
                <w:b/>
                <w:bCs/>
                <w:color w:val="000000" w:themeColor="text1"/>
                <w:sz w:val="20"/>
                <w:szCs w:val="20"/>
              </w:rPr>
              <w:t>JANA PAWŁA II</w:t>
            </w:r>
            <w:r w:rsidRPr="00C37FCD">
              <w:rPr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7A5C04" w:rsidRPr="00C37FCD">
              <w:rPr>
                <w:b/>
                <w:bCs/>
                <w:color w:val="000000" w:themeColor="text1"/>
                <w:sz w:val="20"/>
                <w:szCs w:val="20"/>
              </w:rPr>
              <w:t>UL. PTASIA, UL. ZŁOTYCH KŁOSÓW</w:t>
            </w:r>
          </w:p>
          <w:p w14:paraId="42EC31DC" w14:textId="0E501867" w:rsidR="002D1C2E" w:rsidRPr="00C37FCD" w:rsidRDefault="007A5C04" w:rsidP="00A46D4F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37FCD">
              <w:rPr>
                <w:b/>
                <w:bCs/>
                <w:color w:val="000000" w:themeColor="text1"/>
                <w:sz w:val="20"/>
                <w:szCs w:val="20"/>
              </w:rPr>
              <w:t>MIKOŁAJKI</w:t>
            </w:r>
          </w:p>
        </w:tc>
      </w:tr>
      <w:tr w:rsidR="00C37FCD" w:rsidRPr="00C37FCD" w14:paraId="0A30B74B" w14:textId="77777777" w:rsidTr="00A867F3">
        <w:trPr>
          <w:trHeight w:val="567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41DDD5F" w14:textId="77777777" w:rsidR="002D1C2E" w:rsidRPr="00C37FCD" w:rsidRDefault="002D1C2E" w:rsidP="00A46D4F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KATEGORIA OBIEKTU</w:t>
            </w:r>
          </w:p>
          <w:p w14:paraId="48C262F2" w14:textId="77777777" w:rsidR="002D1C2E" w:rsidRPr="00C37FCD" w:rsidRDefault="002D1C2E" w:rsidP="00A46D4F">
            <w:pPr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BUDOWLANEGO</w:t>
            </w:r>
          </w:p>
        </w:tc>
        <w:tc>
          <w:tcPr>
            <w:tcW w:w="6803" w:type="dxa"/>
            <w:tcBorders>
              <w:bottom w:val="single" w:sz="4" w:space="0" w:color="auto"/>
            </w:tcBorders>
            <w:vAlign w:val="center"/>
          </w:tcPr>
          <w:p w14:paraId="645ACB28" w14:textId="233B2232" w:rsidR="002D1C2E" w:rsidRPr="00C37FCD" w:rsidRDefault="00145BB2" w:rsidP="00A46D4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KATEGORIA I</w:t>
            </w:r>
            <w:r>
              <w:rPr>
                <w:rFonts w:eastAsiaTheme="minorHAnsi" w:cs="Arial"/>
                <w:b/>
                <w:bCs/>
                <w:color w:val="000000" w:themeColor="text1"/>
                <w:lang w:eastAsia="en-US"/>
              </w:rPr>
              <w:t>V, VIII, XXII, XXV, XXVI</w:t>
            </w:r>
          </w:p>
        </w:tc>
      </w:tr>
      <w:tr w:rsidR="00C37FCD" w:rsidRPr="00C37FCD" w14:paraId="467D4166" w14:textId="77777777" w:rsidTr="006B2DAE">
        <w:trPr>
          <w:trHeight w:val="447"/>
        </w:trPr>
        <w:tc>
          <w:tcPr>
            <w:tcW w:w="2268" w:type="dxa"/>
            <w:tcBorders>
              <w:bottom w:val="nil"/>
            </w:tcBorders>
            <w:vAlign w:val="center"/>
          </w:tcPr>
          <w:p w14:paraId="747D7AA9" w14:textId="3780F75E" w:rsidR="007A5C04" w:rsidRPr="00C37FCD" w:rsidRDefault="007A5C04" w:rsidP="007A5C04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JEDNOSTKA </w:t>
            </w: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br/>
              <w:t>EWNDENCYJNA</w:t>
            </w:r>
          </w:p>
        </w:tc>
        <w:tc>
          <w:tcPr>
            <w:tcW w:w="6803" w:type="dxa"/>
            <w:tcBorders>
              <w:bottom w:val="nil"/>
            </w:tcBorders>
            <w:vAlign w:val="center"/>
          </w:tcPr>
          <w:p w14:paraId="0CD79BB6" w14:textId="59CD8654" w:rsidR="007A5C04" w:rsidRPr="00C37FCD" w:rsidRDefault="001E5560" w:rsidP="007A5C04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C37FCD">
              <w:rPr>
                <w:rFonts w:cs="Arial"/>
                <w:color w:val="000000" w:themeColor="text1"/>
                <w:sz w:val="20"/>
                <w:szCs w:val="20"/>
              </w:rPr>
              <w:t>281002_4</w:t>
            </w:r>
          </w:p>
        </w:tc>
      </w:tr>
      <w:tr w:rsidR="00C37FCD" w:rsidRPr="00C37FCD" w14:paraId="29763F07" w14:textId="77777777" w:rsidTr="006B2DAE">
        <w:trPr>
          <w:trHeight w:val="451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2F919DAB" w14:textId="49AE7C27" w:rsidR="007A5C04" w:rsidRPr="00C37FCD" w:rsidRDefault="007A5C04" w:rsidP="007A5C04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OBRĘB EWIDENCYJNY</w:t>
            </w:r>
          </w:p>
        </w:tc>
        <w:tc>
          <w:tcPr>
            <w:tcW w:w="6803" w:type="dxa"/>
            <w:tcBorders>
              <w:top w:val="nil"/>
              <w:bottom w:val="nil"/>
            </w:tcBorders>
            <w:vAlign w:val="center"/>
          </w:tcPr>
          <w:p w14:paraId="005A763A" w14:textId="37F1246F" w:rsidR="007A5C04" w:rsidRPr="00C37FCD" w:rsidRDefault="001E5560" w:rsidP="007A5C04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  <w:szCs w:val="20"/>
              </w:rPr>
            </w:pPr>
            <w:r w:rsidRPr="00C37FCD">
              <w:rPr>
                <w:rFonts w:cs="Arial"/>
                <w:color w:val="000000" w:themeColor="text1"/>
                <w:sz w:val="20"/>
                <w:szCs w:val="20"/>
              </w:rPr>
              <w:t>MIASTO MIKOŁAJKI</w:t>
            </w:r>
          </w:p>
        </w:tc>
      </w:tr>
      <w:tr w:rsidR="00C37FCD" w:rsidRPr="00C37FCD" w14:paraId="542FA043" w14:textId="77777777" w:rsidTr="00A867F3">
        <w:trPr>
          <w:trHeight w:val="510"/>
        </w:trPr>
        <w:tc>
          <w:tcPr>
            <w:tcW w:w="2268" w:type="dxa"/>
            <w:tcBorders>
              <w:top w:val="nil"/>
            </w:tcBorders>
          </w:tcPr>
          <w:p w14:paraId="4600C22A" w14:textId="77777777" w:rsidR="002D1C2E" w:rsidRPr="00C37FCD" w:rsidRDefault="002D1C2E" w:rsidP="007A5C04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NR DZIAŁEK EW.</w:t>
            </w:r>
          </w:p>
          <w:p w14:paraId="773F4919" w14:textId="7AB28AD6" w:rsidR="005D6F0B" w:rsidRPr="00C37FCD" w:rsidRDefault="005D6F0B" w:rsidP="007A5C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nil"/>
            </w:tcBorders>
            <w:vAlign w:val="center"/>
          </w:tcPr>
          <w:p w14:paraId="0855872E" w14:textId="12FEFCC0" w:rsidR="007A5C04" w:rsidRPr="00C37FCD" w:rsidRDefault="007A5C04" w:rsidP="00DA5FEE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C37FCD">
              <w:rPr>
                <w:rFonts w:cs="Arial"/>
                <w:color w:val="000000" w:themeColor="text1"/>
                <w:sz w:val="20"/>
                <w:szCs w:val="20"/>
              </w:rPr>
              <w:t>działki o nr ew. 346/26, 346/39, 346/68, 346/76, 346/77, 346/78, 348/16, 348/17, 348/19, 348/20, 348/21, 348/22, 348/23, 348/24, 348/25, 348/26, 348/27, 348/28, 348/29, 348/30, 348/31, 348/32, 348/33, 348/34, 348/35, 348/47, 348/49, 349/43, 349/44, 349/45, 349/46, 349/47, 349/48, 349/49, 349/50, 349/51, 349/52, 349/53, 349/54, 349/55, 349/56, 349/57, 349/58, 349/59, 349/60, 349/72, 349/74, 349/75 oraz części działek 346/53, 346/74, 346/75, 346/79, 346/69, 347, 349/14, 349/66, 349/68, 366, 376</w:t>
            </w:r>
          </w:p>
        </w:tc>
      </w:tr>
      <w:tr w:rsidR="00C37FCD" w:rsidRPr="00C37FCD" w14:paraId="69F5C01E" w14:textId="77777777" w:rsidTr="006B2DAE">
        <w:trPr>
          <w:trHeight w:val="655"/>
        </w:trPr>
        <w:tc>
          <w:tcPr>
            <w:tcW w:w="2268" w:type="dxa"/>
            <w:vAlign w:val="center"/>
          </w:tcPr>
          <w:p w14:paraId="42241F27" w14:textId="77777777" w:rsidR="002D1C2E" w:rsidRPr="00C37FCD" w:rsidRDefault="002D1C2E" w:rsidP="00A46D4F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INWESTOR</w:t>
            </w:r>
          </w:p>
        </w:tc>
        <w:tc>
          <w:tcPr>
            <w:tcW w:w="6803" w:type="dxa"/>
            <w:vAlign w:val="center"/>
          </w:tcPr>
          <w:p w14:paraId="7288B3A1" w14:textId="254E36A2" w:rsidR="002D1C2E" w:rsidRPr="00C37FCD" w:rsidRDefault="007A5C04" w:rsidP="00A46D4F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  <w:r w:rsidRPr="00C37FCD">
              <w:rPr>
                <w:b/>
                <w:bCs/>
                <w:color w:val="000000" w:themeColor="text1"/>
                <w:sz w:val="20"/>
                <w:szCs w:val="20"/>
              </w:rPr>
              <w:t>GMINA MIKOŁAJKI</w:t>
            </w:r>
          </w:p>
          <w:p w14:paraId="72DED747" w14:textId="128F85A6" w:rsidR="002D1C2E" w:rsidRPr="00C37FCD" w:rsidRDefault="007A5C04" w:rsidP="007A5C04">
            <w:pPr>
              <w:rPr>
                <w:color w:val="000000" w:themeColor="text1"/>
                <w:sz w:val="20"/>
                <w:szCs w:val="20"/>
              </w:rPr>
            </w:pPr>
            <w:r w:rsidRPr="00C37FCD">
              <w:rPr>
                <w:color w:val="000000" w:themeColor="text1"/>
                <w:sz w:val="20"/>
                <w:szCs w:val="20"/>
              </w:rPr>
              <w:t>ul. Kolejowa 7, 11-730 Mikołajki</w:t>
            </w:r>
          </w:p>
        </w:tc>
      </w:tr>
      <w:tr w:rsidR="002D1C2E" w:rsidRPr="00C37FCD" w14:paraId="333314D3" w14:textId="77777777" w:rsidTr="006B2DAE">
        <w:trPr>
          <w:trHeight w:val="786"/>
        </w:trPr>
        <w:tc>
          <w:tcPr>
            <w:tcW w:w="2268" w:type="dxa"/>
            <w:vAlign w:val="center"/>
          </w:tcPr>
          <w:p w14:paraId="13D82C86" w14:textId="77777777" w:rsidR="002D1C2E" w:rsidRPr="00C37FCD" w:rsidRDefault="002D1C2E" w:rsidP="00A46D4F">
            <w:pPr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C37FCD">
              <w:rPr>
                <w:rFonts w:ascii="Arial Narrow" w:hAnsi="Arial Narrow"/>
                <w:color w:val="000000" w:themeColor="text1"/>
                <w:sz w:val="18"/>
                <w:szCs w:val="18"/>
              </w:rPr>
              <w:t>GENERALNY PROJEKTANT</w:t>
            </w:r>
          </w:p>
        </w:tc>
        <w:tc>
          <w:tcPr>
            <w:tcW w:w="6803" w:type="dxa"/>
            <w:vAlign w:val="center"/>
          </w:tcPr>
          <w:p w14:paraId="6730BA30" w14:textId="38ED1A6D" w:rsidR="002D1C2E" w:rsidRPr="00C37FCD" w:rsidRDefault="001E5560" w:rsidP="00A46D4F">
            <w:pP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C37FCD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KAPS ARCHITEKCI SP. Z O.O.</w:t>
            </w:r>
          </w:p>
          <w:p w14:paraId="5363B567" w14:textId="6599EAF1" w:rsidR="002D1C2E" w:rsidRPr="00C37FCD" w:rsidRDefault="001E5560" w:rsidP="00A46D4F">
            <w:pPr>
              <w:rPr>
                <w:color w:val="000000" w:themeColor="text1"/>
                <w:sz w:val="20"/>
                <w:szCs w:val="20"/>
              </w:rPr>
            </w:pPr>
            <w:r w:rsidRPr="00C37FCD">
              <w:rPr>
                <w:rFonts w:cs="Arial"/>
                <w:color w:val="000000" w:themeColor="text1"/>
                <w:sz w:val="20"/>
                <w:szCs w:val="20"/>
              </w:rPr>
              <w:t>Al. Wojska Polskiego 41 lok. 47, 01-503</w:t>
            </w:r>
            <w:r w:rsidR="00A867F3" w:rsidRPr="00C37FCD">
              <w:rPr>
                <w:rFonts w:cs="Arial"/>
                <w:color w:val="000000" w:themeColor="text1"/>
                <w:sz w:val="20"/>
                <w:szCs w:val="20"/>
              </w:rPr>
              <w:t xml:space="preserve"> Warszawa</w:t>
            </w:r>
          </w:p>
        </w:tc>
      </w:tr>
    </w:tbl>
    <w:p w14:paraId="2C3012A5" w14:textId="1F8565EE" w:rsidR="0049337F" w:rsidRDefault="0049337F">
      <w:pPr>
        <w:rPr>
          <w:b/>
          <w:color w:val="000000" w:themeColor="text1"/>
        </w:rPr>
      </w:pPr>
    </w:p>
    <w:p w14:paraId="7052F72D" w14:textId="77777777" w:rsidR="001804D8" w:rsidRPr="00C37FCD" w:rsidRDefault="001804D8">
      <w:pPr>
        <w:rPr>
          <w:b/>
          <w:color w:val="000000" w:themeColor="text1"/>
        </w:rPr>
      </w:pPr>
    </w:p>
    <w:p w14:paraId="3843F23D" w14:textId="77777777" w:rsidR="00DA5FEE" w:rsidRDefault="00DA5FEE">
      <w:pPr>
        <w:rPr>
          <w:b/>
          <w:color w:val="000000" w:themeColor="text1"/>
        </w:rPr>
      </w:pPr>
    </w:p>
    <w:p w14:paraId="1785A4A1" w14:textId="77777777" w:rsidR="001804D8" w:rsidRPr="00C37FCD" w:rsidRDefault="001804D8">
      <w:pPr>
        <w:rPr>
          <w:b/>
          <w:color w:val="000000" w:themeColor="text1"/>
        </w:rPr>
      </w:pPr>
    </w:p>
    <w:p w14:paraId="3DBECC1C" w14:textId="77777777" w:rsidR="003F47EA" w:rsidRPr="00C37FCD" w:rsidRDefault="003F47EA" w:rsidP="006F4780">
      <w:pPr>
        <w:rPr>
          <w:b/>
          <w:color w:val="000000" w:themeColor="text1"/>
        </w:rPr>
      </w:pPr>
    </w:p>
    <w:p w14:paraId="135042BB" w14:textId="6152BB30" w:rsidR="00362EFE" w:rsidRDefault="00362EFE" w:rsidP="00201585">
      <w:pPr>
        <w:rPr>
          <w:b/>
          <w:bCs/>
        </w:rPr>
      </w:pPr>
    </w:p>
    <w:p w14:paraId="2979F5CD" w14:textId="77777777" w:rsidR="00874591" w:rsidRPr="00874591" w:rsidRDefault="00874591" w:rsidP="00874591"/>
    <w:p w14:paraId="56B41BD0" w14:textId="77777777" w:rsidR="00874591" w:rsidRPr="00874591" w:rsidRDefault="00874591" w:rsidP="00874591"/>
    <w:p w14:paraId="3366E2A2" w14:textId="77777777" w:rsidR="00874591" w:rsidRPr="00874591" w:rsidRDefault="00874591" w:rsidP="00874591"/>
    <w:p w14:paraId="68B7CD76" w14:textId="77777777" w:rsidR="00874591" w:rsidRPr="00874591" w:rsidRDefault="00874591" w:rsidP="00874591"/>
    <w:p w14:paraId="60343395" w14:textId="77777777" w:rsidR="00874591" w:rsidRPr="00874591" w:rsidRDefault="00874591" w:rsidP="00874591"/>
    <w:p w14:paraId="4FF11844" w14:textId="77777777" w:rsidR="00874591" w:rsidRPr="00874591" w:rsidRDefault="00874591" w:rsidP="00874591"/>
    <w:p w14:paraId="079BB035" w14:textId="77777777" w:rsidR="00874591" w:rsidRPr="00874591" w:rsidRDefault="00874591" w:rsidP="00874591"/>
    <w:p w14:paraId="3DF986EA" w14:textId="77777777" w:rsidR="00874591" w:rsidRPr="00874591" w:rsidRDefault="00874591" w:rsidP="00874591"/>
    <w:p w14:paraId="720A1B6F" w14:textId="77777777" w:rsidR="00874591" w:rsidRPr="00874591" w:rsidRDefault="00874591" w:rsidP="00874591"/>
    <w:p w14:paraId="7E426BA2" w14:textId="77777777" w:rsidR="00874591" w:rsidRPr="00874591" w:rsidRDefault="00874591" w:rsidP="00874591"/>
    <w:p w14:paraId="00401926" w14:textId="77777777" w:rsidR="00874591" w:rsidRPr="00874591" w:rsidRDefault="00874591" w:rsidP="00874591"/>
    <w:p w14:paraId="5955F944" w14:textId="77777777" w:rsidR="00874591" w:rsidRPr="00874591" w:rsidRDefault="00874591" w:rsidP="00874591"/>
    <w:p w14:paraId="43F2966A" w14:textId="77777777" w:rsidR="00874591" w:rsidRPr="00874591" w:rsidRDefault="00874591" w:rsidP="00874591"/>
    <w:p w14:paraId="1706BEB8" w14:textId="77777777" w:rsidR="00874591" w:rsidRPr="00874591" w:rsidRDefault="00874591" w:rsidP="00874591"/>
    <w:p w14:paraId="458A021F" w14:textId="1C311D67" w:rsidR="000A7CD2" w:rsidRDefault="000A7CD2">
      <w:r>
        <w:br w:type="page"/>
      </w:r>
    </w:p>
    <w:p w14:paraId="2341A8AD" w14:textId="77777777" w:rsidR="00874591" w:rsidRPr="00874591" w:rsidRDefault="00874591" w:rsidP="00874591"/>
    <w:p w14:paraId="05A25A88" w14:textId="77777777" w:rsidR="00874591" w:rsidRPr="00874591" w:rsidRDefault="00874591" w:rsidP="00874591"/>
    <w:p w14:paraId="2FFF755A" w14:textId="178A62D2" w:rsidR="00E252F3" w:rsidRDefault="00E252F3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2999"/>
        <w:gridCol w:w="1259"/>
        <w:gridCol w:w="908"/>
        <w:gridCol w:w="834"/>
        <w:gridCol w:w="1210"/>
        <w:gridCol w:w="837"/>
      </w:tblGrid>
      <w:tr w:rsidR="00E252F3" w:rsidRPr="000D6F81" w14:paraId="61DF7EAA" w14:textId="77777777" w:rsidTr="0030023B">
        <w:trPr>
          <w:trHeight w:val="90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65CA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lastRenderedPageBreak/>
              <w:t>Lp</w:t>
            </w:r>
            <w:proofErr w:type="spellEnd"/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DC23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F7D1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E33F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A4F4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FFE8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Cena jednostkowa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3AE6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E252F3" w:rsidRPr="000D6F81" w14:paraId="08179840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3C5D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Instalacja OŚWIETLENIOWA</w:t>
            </w:r>
          </w:p>
        </w:tc>
      </w:tr>
      <w:tr w:rsidR="00E252F3" w:rsidRPr="000D6F81" w14:paraId="6FD0A1AB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8846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Etap I</w:t>
            </w:r>
          </w:p>
        </w:tc>
      </w:tr>
      <w:tr w:rsidR="00E252F3" w:rsidRPr="000D6F81" w14:paraId="24C64851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1ED3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252F3" w:rsidRPr="000D6F81" w14:paraId="7E234BB9" w14:textId="77777777" w:rsidTr="0030023B">
        <w:trPr>
          <w:trHeight w:val="57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FFB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542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Złącze kablowo-pomiarowe ZKP wg wymagań PGE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C80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205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9B5A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805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1AA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10954FED" w14:textId="77777777" w:rsidTr="0030023B">
        <w:trPr>
          <w:trHeight w:val="57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F2A4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1</w:t>
            </w:r>
          </w:p>
        </w:tc>
      </w:tr>
      <w:tr w:rsidR="00E252F3" w:rsidRPr="000D6F81" w14:paraId="32A242EF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027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D1D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Szafka oświetleniowa SO1 wyposażona wg rys. E-01 w obudowie o głębokości 320mm izolacyjnej z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trudnozapalającego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i samogasnącego kompozytu, min. IP44, IK10, kl. ochronności II, z daszkiem skośnym, kieszenią kablową, fundam</w:t>
            </w:r>
            <w:r>
              <w:rPr>
                <w:rFonts w:cs="Arial"/>
                <w:color w:val="000000"/>
                <w:sz w:val="18"/>
                <w:szCs w:val="18"/>
              </w:rPr>
              <w:t>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346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992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546C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724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D1D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6DEDF5E" w14:textId="77777777" w:rsidTr="0030023B">
        <w:trPr>
          <w:trHeight w:val="57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AC6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F21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Pulpit sterowania oświetleniem PSO1 wg rys.  E-02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F31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87C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D8E2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10E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F7C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11E67411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BF7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FE8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L2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0, 3</w:t>
            </w:r>
            <w:r>
              <w:rPr>
                <w:rFonts w:cs="Arial"/>
                <w:color w:val="000000"/>
                <w:sz w:val="18"/>
                <w:szCs w:val="18"/>
              </w:rPr>
              <w:t>545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89B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170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AC62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E59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E8B1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45C553E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78A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AB2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L3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0, </w:t>
            </w:r>
            <w:r>
              <w:rPr>
                <w:rFonts w:cs="Arial"/>
                <w:color w:val="000000"/>
                <w:sz w:val="18"/>
                <w:szCs w:val="18"/>
              </w:rPr>
              <w:t>3728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asymetryczny,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E76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5EB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4A3A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724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0603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4235FDF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EF2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B8B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Oprawa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L1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typu naświetlacz ze źródłem światła LED 4000K, CRI&gt;70, 22134lm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147,8W, rozsył światła asymetryczny, z przesłoną SH, IP66, IK09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FC4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426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1568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DBC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F09B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8748042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C7A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284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Słup oświetleniowy przystosowany do montażu opraw masztowych (L2,L3) aluminiowy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anodowany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wysokości 6m</w:t>
            </w:r>
            <w:r>
              <w:rPr>
                <w:rFonts w:cs="Arial"/>
                <w:color w:val="000000"/>
                <w:sz w:val="18"/>
                <w:szCs w:val="18"/>
              </w:rPr>
              <w:t>, śr.120mm przy podstawie,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2B5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826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6750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1CE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0C7B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8E2A2C4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38F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750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</w:t>
            </w:r>
            <w:r>
              <w:rPr>
                <w:rFonts w:cs="Arial"/>
                <w:color w:val="000000"/>
                <w:sz w:val="18"/>
                <w:szCs w:val="18"/>
              </w:rPr>
              <w:t>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x25/1kV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801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5B8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2E58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AE9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2314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75F560A8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044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182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5x4/1kV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230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7AD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8C10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0D7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5FC8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0C63153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078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126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Kabel YKSY 24x1/1kV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AD2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F84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A0D7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400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4A46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88FBA32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2B7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9CA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Rura osłonowa giętka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typu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DVR110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0C7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A5E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F1CC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1F9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914C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C0D6BED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E2B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269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Rura osłonowa giętka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typu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DVR50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E55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11D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8F9D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4A3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BABB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46066942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54B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CBD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Rura osłonowa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typu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SRS110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B4A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3C9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4E9C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788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ECA6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3A8E730" w14:textId="77777777" w:rsidTr="0030023B">
        <w:trPr>
          <w:trHeight w:val="30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D15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7BB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Bednarka Fe/Zn 30x4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8F8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D24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F73D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D77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F230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24B72C16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0EC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C92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Demontaż słupa oświetleniowego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97D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F54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0953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8F2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37B1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E7170AE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16F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4ECC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Prze</w:t>
            </w:r>
            <w:r>
              <w:rPr>
                <w:rFonts w:cs="Arial"/>
                <w:color w:val="000000"/>
                <w:sz w:val="18"/>
                <w:szCs w:val="18"/>
              </w:rPr>
              <w:t>stawienie istniejącego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słupa oświetleniowego ulicznego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w inne miejsce, </w:t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- mufa kablowa - 1kpl</w:t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- kabel YAY 4x35/1kV - 3m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63F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DF5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k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pl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A416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CDE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4F78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9BC0C78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A4F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  <w:r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7FB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Rura osłonowa na kabel dwudzielna 110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4D7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AA5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EE92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59DE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52D3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456D8CA3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2AB1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lastRenderedPageBreak/>
              <w:t>Strefa 2</w:t>
            </w:r>
          </w:p>
        </w:tc>
      </w:tr>
      <w:tr w:rsidR="00E252F3" w:rsidRPr="000D6F81" w14:paraId="032A7D2B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15D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B88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Szafka oświetleniowa SO3 wyposażona wg rys. E-01 w obudowie o głębokości 320mm izolacyjnej z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trudnozapalającego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i samogasnącego kompozytu, min. IP44, IK10, kl. ochronności II, z daszkiem skośnym, kieszenią kablową, fundam</w:t>
            </w:r>
            <w:r>
              <w:rPr>
                <w:rFonts w:cs="Arial"/>
                <w:color w:val="000000"/>
                <w:sz w:val="18"/>
                <w:szCs w:val="18"/>
              </w:rPr>
              <w:t>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9C1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B73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7E2F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B16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B96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5C4E47F" w14:textId="77777777" w:rsidTr="0030023B">
        <w:trPr>
          <w:trHeight w:val="57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83A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98B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Pulpit sterowania oświetleniem PSO3 wg rys.  E-02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2BB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763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6C41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B86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298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89283FE" w14:textId="77777777" w:rsidTr="0030023B">
        <w:trPr>
          <w:trHeight w:val="285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C38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521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Tablica TE1 wg rys. E-01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DE5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CE2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BB97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538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C99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E28C7D7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A02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11A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L2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0, 3</w:t>
            </w:r>
            <w:r>
              <w:rPr>
                <w:rFonts w:cs="Arial"/>
                <w:color w:val="000000"/>
                <w:sz w:val="18"/>
                <w:szCs w:val="18"/>
              </w:rPr>
              <w:t>545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946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1D1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AD24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FC3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D3E5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25B86F4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602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1C0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L3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0, </w:t>
            </w:r>
            <w:r>
              <w:rPr>
                <w:rFonts w:cs="Arial"/>
                <w:color w:val="000000"/>
                <w:sz w:val="18"/>
                <w:szCs w:val="18"/>
              </w:rPr>
              <w:t>3728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asymetryczny,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FA2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950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BB23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F60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0284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25DE672" w14:textId="77777777" w:rsidTr="0030023B">
        <w:trPr>
          <w:trHeight w:val="855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020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9F2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Oprawa oświetleniowa L</w:t>
            </w:r>
            <w:r>
              <w:rPr>
                <w:rFonts w:cs="Arial"/>
                <w:color w:val="000000"/>
                <w:sz w:val="18"/>
                <w:szCs w:val="18"/>
              </w:rPr>
              <w:t>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typu naświetlacz ze źródłem światła LED 4000K, pozostałe parametry wg. opisu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43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ED7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F090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8C7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AE5D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F89EBFA" w14:textId="77777777" w:rsidTr="0030023B">
        <w:trPr>
          <w:trHeight w:val="87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9A4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6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0663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Oprawa oświetleniowa L8 ze źródłem LED, 4000K, CRI&gt;80, 1295lm, 14W, IP65, IK08, obudowa stalowa montaż do ściany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F59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B45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4B91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CAF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8F5E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715057B" w14:textId="77777777" w:rsidTr="0030023B">
        <w:trPr>
          <w:trHeight w:val="1725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C61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316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Słup oświetleniowy przystosowany do montażu opraw masztowych (L2,L3) aluminiowy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anodowany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wysokości 6m</w:t>
            </w:r>
            <w:r>
              <w:rPr>
                <w:rFonts w:cs="Arial"/>
                <w:color w:val="000000"/>
                <w:sz w:val="18"/>
                <w:szCs w:val="18"/>
              </w:rPr>
              <w:t>, śr.120mm przy podstawie,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EAD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5E8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4214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B55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B57D2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7B07A8C" w14:textId="77777777" w:rsidTr="0030023B">
        <w:trPr>
          <w:trHeight w:val="172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12A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7874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Słup oświetleniowy przystosowany do montażu opraw typu naświetlacz (L</w:t>
            </w:r>
            <w:r>
              <w:rPr>
                <w:rFonts w:cs="Arial"/>
                <w:color w:val="000000"/>
                <w:sz w:val="18"/>
                <w:szCs w:val="18"/>
              </w:rPr>
              <w:t>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) z wysięgnikiem dla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opraw, aluminiowy wysokości 12m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772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989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A926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F2A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5820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473EE67A" w14:textId="77777777" w:rsidTr="0030023B">
        <w:trPr>
          <w:trHeight w:val="171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2C2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494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Słup oświetleniowy przystosowany do montażu opraw typu naświetlacz (L</w:t>
            </w:r>
            <w:r>
              <w:rPr>
                <w:rFonts w:cs="Arial"/>
                <w:color w:val="000000"/>
                <w:sz w:val="18"/>
                <w:szCs w:val="18"/>
              </w:rPr>
              <w:t>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) z wysięgnikiem dla 4 opraw, aluminiowy wysokości 12m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486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B3E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55C6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50E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0B0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72E684CE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AA3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D0C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Słup oświetleniowy przystosowany do montażu opraw typu naświetlacz (L</w:t>
            </w:r>
            <w:r>
              <w:rPr>
                <w:rFonts w:cs="Arial"/>
                <w:color w:val="000000"/>
                <w:sz w:val="18"/>
                <w:szCs w:val="18"/>
              </w:rPr>
              <w:t>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) z wysięgnikiem dla 5 opraw, aluminiowy wysokości 12m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74B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F46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2918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614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89E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4262B0EB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CDA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01B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5x16/1kV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B97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061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5D7F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B35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FC0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380FA45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F93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B42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5x4/1kV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1BF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EBF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0160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A4E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1FE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768D9D0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E26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lastRenderedPageBreak/>
              <w:t>14.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C81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Kabel YKSY 24x1/1kV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987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922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E7F7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986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0DD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D8095C6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C41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D9A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Rura osłonowa giętka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typu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DVR75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CF5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9B3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59D4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E83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5E4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2D32413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877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1B4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Rura osłonowa giętka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typu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DVR50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084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70C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F029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306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F12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7CE35894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E9B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9C4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Bednarka Fe/Zn 30x4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08F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DC0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E336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681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D9D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1100B01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194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A2C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Rura osłonowa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typu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SRS110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4CD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9AF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8935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BF2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E94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2343392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D52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  <w:r>
              <w:rPr>
                <w:rFonts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A81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Rura osłonowa na kabel dwudzielna 110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4F8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E21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E76B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B8A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D52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252F3" w:rsidRPr="000D6F81" w14:paraId="1753C127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24C1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4</w:t>
            </w:r>
          </w:p>
        </w:tc>
      </w:tr>
      <w:tr w:rsidR="00E252F3" w:rsidRPr="000D6F81" w14:paraId="7AD2B1DB" w14:textId="77777777" w:rsidTr="0030023B">
        <w:trPr>
          <w:trHeight w:val="171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C22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E7A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Szafka oświetleniowa SO2 wyposażona wg rys. E-01 w obudowie o głębokości 320mm izolacyjnej z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trudnozapalającego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i samogasnącego kompozytu, min. IP44, IK10, kl. ochronności II, z daszkiem skośnym, kieszenią kablową, fundam</w:t>
            </w:r>
            <w:r>
              <w:rPr>
                <w:rFonts w:cs="Arial"/>
                <w:color w:val="000000"/>
                <w:sz w:val="18"/>
                <w:szCs w:val="18"/>
              </w:rPr>
              <w:t>entem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6A4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0AC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E22A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1A8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B2D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7087F00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1C2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550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Szafka oświetleniowa SO4 wyposażona wg rys. E-01 w obudowie o głębokości 320mm izolacyjnej z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trudnozapalającego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i samogasnącego kompozytu, min. IP44, IK10, kl. ochronności II, z daszkiem skośnym, kieszenią kablową, fundam</w:t>
            </w:r>
            <w:r>
              <w:rPr>
                <w:rFonts w:cs="Arial"/>
                <w:color w:val="000000"/>
                <w:sz w:val="18"/>
                <w:szCs w:val="18"/>
              </w:rPr>
              <w:t>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30E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162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D8DF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CE0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0B4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DEEAC0E" w14:textId="77777777" w:rsidTr="0030023B">
        <w:trPr>
          <w:trHeight w:val="57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114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527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Pulpit sterowania oświetleniem PSO2 wg rys.  E-02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B8D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AB2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E6F6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458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536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63D6099" w14:textId="77777777" w:rsidTr="0030023B">
        <w:trPr>
          <w:trHeight w:val="57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3E7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7F7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Pulpit sterowania oświetleniem PSO4 wg rys.  E-02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FEB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DB0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E973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99F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C97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C0EC793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B84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6EC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L2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0, 3</w:t>
            </w:r>
            <w:r>
              <w:rPr>
                <w:rFonts w:cs="Arial"/>
                <w:color w:val="000000"/>
                <w:sz w:val="18"/>
                <w:szCs w:val="18"/>
              </w:rPr>
              <w:t>545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CE1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5E7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7BA2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E5B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A507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A3C5916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179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BBE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L3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0, </w:t>
            </w:r>
            <w:r>
              <w:rPr>
                <w:rFonts w:cs="Arial"/>
                <w:color w:val="000000"/>
                <w:sz w:val="18"/>
                <w:szCs w:val="18"/>
              </w:rPr>
              <w:t>3728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asymetryczny,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E5B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10E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0D59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BA1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DFDF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727FF5F8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6A3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EBC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Słup oświetleniowy przystosowany do montażu opraw masztowych (L2,L3) aluminiowy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anodowany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wysokości 6m</w:t>
            </w:r>
            <w:r>
              <w:rPr>
                <w:rFonts w:cs="Arial"/>
                <w:color w:val="000000"/>
                <w:sz w:val="18"/>
                <w:szCs w:val="18"/>
              </w:rPr>
              <w:t>, śr.120mm przy podstawie,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6B6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7CB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9124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DF2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BE07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ED417C" w14:paraId="109F847E" w14:textId="77777777" w:rsidTr="0030023B">
        <w:trPr>
          <w:trHeight w:val="272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CB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71F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Kabel YKY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x25/1kV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433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3BB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D82A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805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3CB6B" w14:textId="77777777" w:rsidR="00E252F3" w:rsidRPr="00ED417C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252F3" w:rsidRPr="000D6F81" w14:paraId="216F7541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873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916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5x16/1kV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651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748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24BA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CAB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8B79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ED4B1AE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FF5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F72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5x4/1kV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D29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61F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1CCB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3AB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37D4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FD78B5E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4F1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920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Kabel YKSY 24x1/1kV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F55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8ED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5512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8FA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AFCF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6AFB3D8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669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C01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Rura osłonowa giętka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typu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DVR</w:t>
            </w:r>
            <w:r>
              <w:rPr>
                <w:rFonts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26C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F7D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7CEC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3BB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25DA7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E252F3" w:rsidRPr="000D6F81" w14:paraId="50363243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600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13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B2D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Rura osłonowa giętka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typu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DVR75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573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F89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D557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1B7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41D5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48574B08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22C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48D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Rura osłonowa giętka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typu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DVR50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64E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9A4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BEBB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BCD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3537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C27A5B1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59C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37E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Bednarka Fe/Zn 30x4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26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843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50A3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385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FAC8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72E33D5E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6BB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15F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Demontaż słupa oświetleniowego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6D1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FD1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517D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F9D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3168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F43C09A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302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AB9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Rura osłonowa na kabel dwudzielna 110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C4B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2F5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3504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7919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9917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C0A58B2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A518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5</w:t>
            </w:r>
          </w:p>
        </w:tc>
      </w:tr>
      <w:tr w:rsidR="00E252F3" w:rsidRPr="000D6F81" w14:paraId="15ACE0C0" w14:textId="77777777" w:rsidTr="0030023B">
        <w:trPr>
          <w:trHeight w:val="114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695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510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L3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0, </w:t>
            </w:r>
            <w:r>
              <w:rPr>
                <w:rFonts w:cs="Arial"/>
                <w:color w:val="000000"/>
                <w:sz w:val="18"/>
                <w:szCs w:val="18"/>
              </w:rPr>
              <w:t>3728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asymetryczny,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77F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22F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3EF6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1AD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874A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2BE7048E" w14:textId="77777777" w:rsidTr="0030023B">
        <w:trPr>
          <w:trHeight w:val="114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E87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DD7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L2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0, 3</w:t>
            </w:r>
            <w:r>
              <w:rPr>
                <w:rFonts w:cs="Arial"/>
                <w:color w:val="000000"/>
                <w:sz w:val="18"/>
                <w:szCs w:val="18"/>
              </w:rPr>
              <w:t>545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E53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62E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C4F5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B5B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BE43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26A4981E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8AE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DA6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Słup oświetleniowy przystosowany do montażu opraw masztowych (L2,L3) aluminiowy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anodowany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wysokości 6m</w:t>
            </w:r>
            <w:r>
              <w:rPr>
                <w:rFonts w:cs="Arial"/>
                <w:color w:val="000000"/>
                <w:sz w:val="18"/>
                <w:szCs w:val="18"/>
              </w:rPr>
              <w:t>, śr.120mm przy podstawie,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6FC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725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6008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C00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1A44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138ABE89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829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2CC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5x4/1kV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8CF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F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8342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661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A9E0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E8146B9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3E2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04D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Bednarka Fe/Zn 30x4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54D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E18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6E01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E92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D112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2C4A6D18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275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F00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Rura osłonowa giętka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typu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DVR50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F1A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FEB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AB44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220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181B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D6BD90F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0EC8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6</w:t>
            </w:r>
          </w:p>
        </w:tc>
      </w:tr>
      <w:tr w:rsidR="00E252F3" w:rsidRPr="000D6F81" w14:paraId="657C19E3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FC7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A61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L3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0, </w:t>
            </w:r>
            <w:r>
              <w:rPr>
                <w:rFonts w:cs="Arial"/>
                <w:color w:val="000000"/>
                <w:sz w:val="18"/>
                <w:szCs w:val="18"/>
              </w:rPr>
              <w:t>3728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asymetryczny,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745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E95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9FDA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4CD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4ABD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6EF45431" w14:textId="77777777" w:rsidTr="0030023B">
        <w:trPr>
          <w:trHeight w:val="114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028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4EC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Opraw oświetleniowa </w:t>
            </w:r>
            <w:r>
              <w:rPr>
                <w:rFonts w:cs="Arial"/>
                <w:color w:val="000000"/>
                <w:sz w:val="18"/>
                <w:szCs w:val="18"/>
              </w:rPr>
              <w:t>„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L2</w:t>
            </w:r>
            <w:r>
              <w:rPr>
                <w:rFonts w:cs="Arial"/>
                <w:color w:val="000000"/>
                <w:sz w:val="18"/>
                <w:szCs w:val="18"/>
              </w:rPr>
              <w:t>”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masztowa ze źródłem światła LED 4000K, CRI&gt;</w:t>
            </w:r>
            <w:r>
              <w:rPr>
                <w:rFonts w:cs="Arial"/>
                <w:color w:val="000000"/>
                <w:sz w:val="18"/>
                <w:szCs w:val="18"/>
              </w:rPr>
              <w:t>7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0, 3</w:t>
            </w:r>
            <w:r>
              <w:rPr>
                <w:rFonts w:cs="Arial"/>
                <w:color w:val="000000"/>
                <w:sz w:val="18"/>
                <w:szCs w:val="18"/>
              </w:rPr>
              <w:t>545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lm,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31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rozsył symetryczny, IP6</w:t>
            </w:r>
            <w:r>
              <w:rPr>
                <w:rFonts w:cs="Arial"/>
                <w:color w:val="000000"/>
                <w:sz w:val="18"/>
                <w:szCs w:val="18"/>
              </w:rPr>
              <w:t>6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IK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, obudowa aluminiowa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22E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854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1B49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8A3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8A38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4453CAA4" w14:textId="77777777" w:rsidTr="0030023B">
        <w:trPr>
          <w:trHeight w:val="171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D17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966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Słup oświetleniowy przystosowany do montażu opraw masztowych (L2,L3) aluminiowy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anodowany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wysokości 6m</w:t>
            </w:r>
            <w:r>
              <w:rPr>
                <w:rFonts w:cs="Arial"/>
                <w:color w:val="000000"/>
                <w:sz w:val="18"/>
                <w:szCs w:val="18"/>
              </w:rPr>
              <w:t>, śr.120mm przy podstawie,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 wyposażony w okablowanie, tabliczkę słupową z wyłącznikami nadprądowymi 6A, IP44, II kl.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izol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>, z fundamentem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73D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F6D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53E5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32D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0461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09F4FC92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C167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85B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5x4/1kV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0D5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4AC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600E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AF8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DCD0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70A63E13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1AD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C37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Kabel </w:t>
            </w: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YKYżo</w:t>
            </w:r>
            <w:proofErr w:type="spellEnd"/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 3x4/1kV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18D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2EC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066B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225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6966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506F5C15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5EC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E11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Bednarka Fe/Zn 30x4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606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5834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C378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A0B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4842B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16322469" w14:textId="77777777" w:rsidTr="0030023B">
        <w:trPr>
          <w:trHeight w:val="30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7223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80C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 xml:space="preserve">Rura osłonowa giętka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typu 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DVR50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565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F6FE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3382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</w:t>
            </w:r>
            <w:r w:rsidRPr="000D6F8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D5C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D4B5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14:paraId="32FDC6D1" w14:textId="4F9429D6" w:rsidR="00E252F3" w:rsidRDefault="00E252F3" w:rsidP="00874591"/>
    <w:p w14:paraId="0215D3E2" w14:textId="77777777" w:rsidR="00E252F3" w:rsidRDefault="00E252F3">
      <w:r>
        <w:br w:type="page"/>
      </w:r>
    </w:p>
    <w:p w14:paraId="7294BFEF" w14:textId="77777777" w:rsidR="00874591" w:rsidRDefault="00874591" w:rsidP="00874591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254"/>
        <w:gridCol w:w="1227"/>
        <w:gridCol w:w="1076"/>
        <w:gridCol w:w="998"/>
        <w:gridCol w:w="995"/>
        <w:gridCol w:w="997"/>
      </w:tblGrid>
      <w:tr w:rsidR="00E252F3" w:rsidRPr="000D6F81" w14:paraId="5D8BC558" w14:textId="77777777" w:rsidTr="00E024C9">
        <w:trPr>
          <w:trHeight w:val="9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1816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C062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58E1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6B15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D914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7C94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Cena jednostkowa 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08F8" w14:textId="77777777" w:rsidR="00E252F3" w:rsidRPr="000D6F81" w:rsidRDefault="00E252F3" w:rsidP="0030023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E252F3" w:rsidRPr="000D6F81" w14:paraId="708A38D5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A419" w14:textId="241F02B1" w:rsidR="00E252F3" w:rsidRPr="000D6F81" w:rsidRDefault="00E024C9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u w:val="single"/>
              </w:rPr>
              <w:t>R</w:t>
            </w:r>
            <w:r w:rsidR="00E252F3" w:rsidRPr="00E252F3">
              <w:rPr>
                <w:rFonts w:cs="Arial"/>
                <w:color w:val="000000"/>
                <w:sz w:val="18"/>
                <w:szCs w:val="18"/>
                <w:u w:val="single"/>
              </w:rPr>
              <w:t>ury osłonowe HDPE pod przyszłą instalację CCTV – etap I</w:t>
            </w:r>
          </w:p>
        </w:tc>
      </w:tr>
      <w:tr w:rsidR="00E252F3" w:rsidRPr="000D6F81" w14:paraId="534BD2DC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36D9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Etap I</w:t>
            </w:r>
          </w:p>
        </w:tc>
      </w:tr>
      <w:tr w:rsidR="00E252F3" w:rsidRPr="000D6F81" w14:paraId="58E233EF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2C53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1</w:t>
            </w:r>
          </w:p>
        </w:tc>
      </w:tr>
      <w:tr w:rsidR="00E252F3" w:rsidRPr="000D6F81" w14:paraId="7B478134" w14:textId="77777777" w:rsidTr="00E024C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D726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A7E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Rury osłonowe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B76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3D9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B86B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CB6A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AD1A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19E0707C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ACA1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2</w:t>
            </w:r>
          </w:p>
        </w:tc>
      </w:tr>
      <w:tr w:rsidR="00E252F3" w:rsidRPr="000D6F81" w14:paraId="1F9C0B26" w14:textId="77777777" w:rsidTr="00E024C9">
        <w:trPr>
          <w:trHeight w:val="30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56A9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701A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Rury osłonowe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8610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EDE1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90F4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ADAA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4877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39ACC680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FA73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4</w:t>
            </w:r>
          </w:p>
        </w:tc>
      </w:tr>
      <w:tr w:rsidR="00E252F3" w:rsidRPr="000D6F81" w14:paraId="721CCAAC" w14:textId="77777777" w:rsidTr="00E024C9">
        <w:trPr>
          <w:trHeight w:val="30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80AF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8C1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Rury osłonowe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67DB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03D2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38CC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DC13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B4C5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52F3" w:rsidRPr="000D6F81" w14:paraId="45F3E100" w14:textId="77777777" w:rsidTr="0030023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11E8" w14:textId="77777777" w:rsidR="00E252F3" w:rsidRPr="000D6F81" w:rsidRDefault="00E252F3" w:rsidP="0030023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Strefa 5</w:t>
            </w:r>
          </w:p>
        </w:tc>
      </w:tr>
      <w:tr w:rsidR="00E252F3" w:rsidRPr="000D6F81" w14:paraId="2B44DABD" w14:textId="77777777" w:rsidTr="00E024C9">
        <w:trPr>
          <w:trHeight w:val="30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6948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BE6D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Rury osłonowe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628C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4D95" w14:textId="77777777" w:rsidR="00E252F3" w:rsidRPr="000D6F81" w:rsidRDefault="00E252F3" w:rsidP="0030023B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D6F81">
              <w:rPr>
                <w:rFonts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13DD" w14:textId="77777777" w:rsidR="00E252F3" w:rsidRPr="000D6F81" w:rsidRDefault="00E252F3" w:rsidP="0030023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0D6F81">
              <w:rPr>
                <w:rFonts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CABE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C37A" w14:textId="77777777" w:rsidR="00E252F3" w:rsidRPr="000D6F81" w:rsidRDefault="00E252F3" w:rsidP="0030023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D6F8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14:paraId="0CDD0709" w14:textId="0BE9317E" w:rsidR="00E252F3" w:rsidRPr="00874591" w:rsidRDefault="00E252F3" w:rsidP="00874591"/>
    <w:sectPr w:rsidR="00E252F3" w:rsidRPr="00874591" w:rsidSect="000A7CD2">
      <w:footerReference w:type="even" r:id="rId8"/>
      <w:footerReference w:type="default" r:id="rId9"/>
      <w:footerReference w:type="first" r:id="rId10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946D6" w14:textId="77777777" w:rsidR="006F7AA9" w:rsidRDefault="006F7AA9">
      <w:r>
        <w:separator/>
      </w:r>
    </w:p>
  </w:endnote>
  <w:endnote w:type="continuationSeparator" w:id="0">
    <w:p w14:paraId="363EC97D" w14:textId="77777777" w:rsidR="006F7AA9" w:rsidRDefault="006F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echnical">
    <w:charset w:val="00"/>
    <w:family w:val="auto"/>
    <w:pitch w:val="variable"/>
    <w:sig w:usb0="00000007" w:usb1="00000000" w:usb2="00000000" w:usb3="00000000" w:csb0="00000003" w:csb1="00000000"/>
  </w:font>
  <w:font w:name="ArialMT">
    <w:altName w:val="Arial"/>
    <w:charset w:val="00"/>
    <w:family w:val="swiss"/>
    <w:pitch w:val="default"/>
    <w:sig w:usb0="00000001" w:usb1="08070000" w:usb2="00000010" w:usb3="00000000" w:csb0="00020000" w:csb1="00000000"/>
  </w:font>
  <w:font w:name="Rajdhani">
    <w:altName w:val="Calibri"/>
    <w:charset w:val="EE"/>
    <w:family w:val="auto"/>
    <w:pitch w:val="variable"/>
    <w:sig w:usb0="00008007" w:usb1="00000000" w:usb2="00000000" w:usb3="00000000" w:csb0="00000093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AA358" w14:textId="07FDC3DB" w:rsidR="00D05B5D" w:rsidRDefault="00D05B5D" w:rsidP="009804FA">
    <w:pPr>
      <w:framePr w:wrap="around" w:vAnchor="text" w:hAnchor="margin" w:xAlign="right" w:y="1"/>
      <w:rPr>
        <w:rStyle w:val="Nagwek9Znak"/>
      </w:rPr>
    </w:pPr>
    <w:r>
      <w:rPr>
        <w:rStyle w:val="Nagwek9Znak"/>
      </w:rPr>
      <w:fldChar w:fldCharType="begin"/>
    </w:r>
    <w:r>
      <w:rPr>
        <w:rStyle w:val="Nagwek9Znak"/>
      </w:rPr>
      <w:instrText xml:space="preserve">PAGE  </w:instrText>
    </w:r>
    <w:r>
      <w:rPr>
        <w:rStyle w:val="Nagwek9Znak"/>
      </w:rPr>
      <w:fldChar w:fldCharType="separate"/>
    </w:r>
    <w:r w:rsidR="006E5691">
      <w:rPr>
        <w:rStyle w:val="Nagwek9Znak"/>
        <w:noProof/>
      </w:rPr>
      <w:t>3</w:t>
    </w:r>
    <w:r>
      <w:rPr>
        <w:rStyle w:val="Nagwek9Znak"/>
      </w:rPr>
      <w:fldChar w:fldCharType="end"/>
    </w:r>
  </w:p>
  <w:p w14:paraId="2F791A5F" w14:textId="77777777" w:rsidR="00D05B5D" w:rsidRDefault="00D05B5D" w:rsidP="00C75C51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33945332"/>
      <w:docPartObj>
        <w:docPartGallery w:val="Page Numbers (Bottom of Page)"/>
        <w:docPartUnique/>
      </w:docPartObj>
    </w:sdtPr>
    <w:sdtContent>
      <w:p w14:paraId="1A131DE2" w14:textId="308A4415" w:rsidR="000A7CD2" w:rsidRDefault="000A7C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0DD7FA1" w14:textId="17C5CB40" w:rsidR="00D05B5D" w:rsidRPr="00A644B7" w:rsidRDefault="00D05B5D" w:rsidP="008745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85FEE" w14:textId="34863878" w:rsidR="000A7CD2" w:rsidRDefault="000A7CD2">
    <w:pPr>
      <w:pStyle w:val="Stopka"/>
      <w:jc w:val="center"/>
    </w:pPr>
  </w:p>
  <w:p w14:paraId="4E4888B0" w14:textId="77777777" w:rsidR="00D05B5D" w:rsidRDefault="00D05B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131FC" w14:textId="77777777" w:rsidR="006F7AA9" w:rsidRDefault="006F7AA9">
      <w:r>
        <w:separator/>
      </w:r>
    </w:p>
  </w:footnote>
  <w:footnote w:type="continuationSeparator" w:id="0">
    <w:p w14:paraId="7310E731" w14:textId="77777777" w:rsidR="006F7AA9" w:rsidRDefault="006F7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2EE748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2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850" w:hanging="283"/>
      </w:pPr>
      <w:rPr>
        <w:rFonts w:ascii="Symbol" w:hAnsi="Symbol"/>
      </w:r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/>
      </w:rPr>
    </w:lvl>
  </w:abstractNum>
  <w:abstractNum w:abstractNumId="17" w15:restartNumberingAfterBreak="0">
    <w:nsid w:val="00000019"/>
    <w:multiLevelType w:val="singleLevel"/>
    <w:tmpl w:val="00000019"/>
    <w:name w:val="WW8Num2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8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850" w:hanging="283"/>
      </w:pPr>
      <w:rPr>
        <w:rFonts w:ascii="Symbol" w:hAnsi="Symbol"/>
      </w:rPr>
    </w:lvl>
  </w:abstractNum>
  <w:abstractNum w:abstractNumId="20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/>
        <w:b w:val="0"/>
      </w:rPr>
    </w:lvl>
  </w:abstractNum>
  <w:abstractNum w:abstractNumId="21" w15:restartNumberingAfterBreak="0">
    <w:nsid w:val="00000029"/>
    <w:multiLevelType w:val="multilevel"/>
    <w:tmpl w:val="00000029"/>
    <w:name w:val="WW8Num41"/>
    <w:lvl w:ilvl="0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/>
        <w:b w:val="0"/>
      </w:rPr>
    </w:lvl>
  </w:abstractNum>
  <w:abstractNum w:abstractNumId="23" w15:restartNumberingAfterBreak="0">
    <w:nsid w:val="0000002E"/>
    <w:multiLevelType w:val="singleLevel"/>
    <w:tmpl w:val="0000002E"/>
    <w:name w:val="WW8Num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 w:val="0"/>
      </w:rPr>
    </w:lvl>
  </w:abstractNum>
  <w:abstractNum w:abstractNumId="24" w15:restartNumberingAfterBreak="0">
    <w:nsid w:val="00000031"/>
    <w:multiLevelType w:val="singleLevel"/>
    <w:tmpl w:val="00000031"/>
    <w:name w:val="WW8Num49"/>
    <w:lvl w:ilvl="0">
      <w:numFmt w:val="bullet"/>
      <w:lvlText w:val=""/>
      <w:lvlJc w:val="left"/>
      <w:pPr>
        <w:tabs>
          <w:tab w:val="num" w:pos="0"/>
        </w:tabs>
        <w:ind w:left="850" w:hanging="283"/>
      </w:pPr>
      <w:rPr>
        <w:rFonts w:ascii="Symbol" w:hAnsi="Symbol"/>
      </w:rPr>
    </w:lvl>
  </w:abstractNum>
  <w:abstractNum w:abstractNumId="25" w15:restartNumberingAfterBreak="0">
    <w:nsid w:val="00000033"/>
    <w:multiLevelType w:val="multilevel"/>
    <w:tmpl w:val="00000033"/>
    <w:name w:val="WW8Num51"/>
    <w:lvl w:ilvl="0">
      <w:start w:val="1"/>
      <w:numFmt w:val="bullet"/>
      <w:pStyle w:val="10-wyliczenie1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4"/>
    <w:multiLevelType w:val="multilevel"/>
    <w:tmpl w:val="00000034"/>
    <w:name w:val="WW8Num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35"/>
    <w:multiLevelType w:val="multilevel"/>
    <w:tmpl w:val="00000035"/>
    <w:name w:val="WW8Num5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3EA682D"/>
    <w:multiLevelType w:val="multilevel"/>
    <w:tmpl w:val="FC22493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4597397"/>
    <w:multiLevelType w:val="hybridMultilevel"/>
    <w:tmpl w:val="F2EE5560"/>
    <w:name w:val="WW8Num2722222222222"/>
    <w:lvl w:ilvl="0" w:tplc="61067B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5930825"/>
    <w:multiLevelType w:val="multilevel"/>
    <w:tmpl w:val="59F0DA14"/>
    <w:styleLink w:val="WWNum2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1" w15:restartNumberingAfterBreak="0">
    <w:nsid w:val="08723B0B"/>
    <w:multiLevelType w:val="hybridMultilevel"/>
    <w:tmpl w:val="B1DCCDAC"/>
    <w:lvl w:ilvl="0" w:tplc="6E702DD8">
      <w:start w:val="1"/>
      <w:numFmt w:val="decimal"/>
      <w:pStyle w:val="StylNagwek2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89906E6"/>
    <w:multiLevelType w:val="hybridMultilevel"/>
    <w:tmpl w:val="30B61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5A74F5"/>
    <w:multiLevelType w:val="hybridMultilevel"/>
    <w:tmpl w:val="40FA0B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8E440D"/>
    <w:multiLevelType w:val="multilevel"/>
    <w:tmpl w:val="9FEA4D42"/>
    <w:styleLink w:val="Biecalista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i w:val="0"/>
        <w:iCs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1495415"/>
    <w:multiLevelType w:val="hybridMultilevel"/>
    <w:tmpl w:val="DB68B3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BB6B4D"/>
    <w:multiLevelType w:val="hybridMultilevel"/>
    <w:tmpl w:val="E404E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C637B4"/>
    <w:multiLevelType w:val="multilevel"/>
    <w:tmpl w:val="57A26182"/>
    <w:styleLink w:val="WWNum6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8" w15:restartNumberingAfterBreak="0">
    <w:nsid w:val="169D2D81"/>
    <w:multiLevelType w:val="multilevel"/>
    <w:tmpl w:val="0DD60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19C13064"/>
    <w:multiLevelType w:val="hybridMultilevel"/>
    <w:tmpl w:val="61B82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A3C25EA"/>
    <w:multiLevelType w:val="hybridMultilevel"/>
    <w:tmpl w:val="566C07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1B3922A8"/>
    <w:multiLevelType w:val="multilevel"/>
    <w:tmpl w:val="924CF2A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0070C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1EC763E0"/>
    <w:multiLevelType w:val="hybridMultilevel"/>
    <w:tmpl w:val="9C9C745E"/>
    <w:lvl w:ilvl="0" w:tplc="0415000F">
      <w:start w:val="1"/>
      <w:numFmt w:val="decimal"/>
      <w:pStyle w:val="Mj-wyliczenie1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854B2B"/>
    <w:multiLevelType w:val="multilevel"/>
    <w:tmpl w:val="08DC2148"/>
    <w:styleLink w:val="WWNum7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44" w15:restartNumberingAfterBreak="0">
    <w:nsid w:val="210F7566"/>
    <w:multiLevelType w:val="multilevel"/>
    <w:tmpl w:val="31620AD4"/>
    <w:styleLink w:val="WWNum8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45" w15:restartNumberingAfterBreak="0">
    <w:nsid w:val="22CC323D"/>
    <w:multiLevelType w:val="hybridMultilevel"/>
    <w:tmpl w:val="0A500B30"/>
    <w:lvl w:ilvl="0" w:tplc="0415000F">
      <w:start w:val="1"/>
      <w:numFmt w:val="decimal"/>
      <w:pStyle w:val="Listapunktowana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1B7DD7"/>
    <w:multiLevelType w:val="multilevel"/>
    <w:tmpl w:val="D672721E"/>
    <w:lvl w:ilvl="0">
      <w:start w:val="1"/>
      <w:numFmt w:val="decimal"/>
      <w:pStyle w:val="Nagwek3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bCs w:val="0"/>
        <w:i w:val="0"/>
        <w:iCs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2E6C1D44"/>
    <w:multiLevelType w:val="multilevel"/>
    <w:tmpl w:val="CEEA6128"/>
    <w:styleLink w:val="Biecalista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FB90554"/>
    <w:multiLevelType w:val="multilevel"/>
    <w:tmpl w:val="CEEA6128"/>
    <w:styleLink w:val="Biecalista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35856437"/>
    <w:multiLevelType w:val="hybridMultilevel"/>
    <w:tmpl w:val="E7B23ACE"/>
    <w:lvl w:ilvl="0" w:tplc="0415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0" w15:restartNumberingAfterBreak="0">
    <w:nsid w:val="3A493A35"/>
    <w:multiLevelType w:val="hybridMultilevel"/>
    <w:tmpl w:val="3E327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D3E3047"/>
    <w:multiLevelType w:val="hybridMultilevel"/>
    <w:tmpl w:val="99304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08020C8"/>
    <w:multiLevelType w:val="multilevel"/>
    <w:tmpl w:val="510A5B1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413E215C"/>
    <w:multiLevelType w:val="hybridMultilevel"/>
    <w:tmpl w:val="86FA83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16E48C4"/>
    <w:multiLevelType w:val="hybridMultilevel"/>
    <w:tmpl w:val="8E90B9C8"/>
    <w:name w:val="WW8Num42"/>
    <w:lvl w:ilvl="0" w:tplc="E782004A">
      <w:start w:val="1"/>
      <w:numFmt w:val="bullet"/>
      <w:lvlText w:val=""/>
      <w:lvlJc w:val="left"/>
      <w:pPr>
        <w:tabs>
          <w:tab w:val="num" w:pos="624"/>
        </w:tabs>
        <w:ind w:left="720" w:hanging="493"/>
      </w:pPr>
      <w:rPr>
        <w:rFonts w:ascii="Symbol" w:hAnsi="Symbol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1CE445E"/>
    <w:multiLevelType w:val="hybridMultilevel"/>
    <w:tmpl w:val="070CB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ED25E8"/>
    <w:multiLevelType w:val="hybridMultilevel"/>
    <w:tmpl w:val="CE7C05E6"/>
    <w:lvl w:ilvl="0" w:tplc="04150001">
      <w:start w:val="1"/>
      <w:numFmt w:val="bullet"/>
      <w:pStyle w:val="10-wyliczeni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6312ED"/>
    <w:multiLevelType w:val="multilevel"/>
    <w:tmpl w:val="6518E746"/>
    <w:styleLink w:val="WWNum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58" w15:restartNumberingAfterBreak="0">
    <w:nsid w:val="4BDD248C"/>
    <w:multiLevelType w:val="multilevel"/>
    <w:tmpl w:val="9FEA4D42"/>
    <w:styleLink w:val="Biecalista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i w:val="0"/>
        <w:iCs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C7C0481"/>
    <w:multiLevelType w:val="hybridMultilevel"/>
    <w:tmpl w:val="3C865798"/>
    <w:lvl w:ilvl="0" w:tplc="0415000F">
      <w:start w:val="2"/>
      <w:numFmt w:val="decimal"/>
      <w:pStyle w:val="Listapunktowana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14B10E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EB12EDB"/>
    <w:multiLevelType w:val="hybridMultilevel"/>
    <w:tmpl w:val="5F0CB378"/>
    <w:lvl w:ilvl="0" w:tplc="89BEA63C">
      <w:start w:val="1"/>
      <w:numFmt w:val="decimal"/>
      <w:pStyle w:val="StylNAGWEK"/>
      <w:lvlText w:val="%1."/>
      <w:lvlJc w:val="left"/>
      <w:pPr>
        <w:tabs>
          <w:tab w:val="num" w:pos="3905"/>
        </w:tabs>
        <w:ind w:left="390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EC23DFF"/>
    <w:multiLevelType w:val="multilevel"/>
    <w:tmpl w:val="37B22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11AB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54894177"/>
    <w:multiLevelType w:val="hybridMultilevel"/>
    <w:tmpl w:val="49EAE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A008F7"/>
    <w:multiLevelType w:val="hybridMultilevel"/>
    <w:tmpl w:val="8BFA6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7566A9"/>
    <w:multiLevelType w:val="multilevel"/>
    <w:tmpl w:val="585C5A62"/>
    <w:styleLink w:val="WWNum4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 w:cs="Wingdings"/>
      </w:rPr>
    </w:lvl>
  </w:abstractNum>
  <w:abstractNum w:abstractNumId="65" w15:restartNumberingAfterBreak="0">
    <w:nsid w:val="5EDC6978"/>
    <w:multiLevelType w:val="multilevel"/>
    <w:tmpl w:val="FCF4E908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67B42F01"/>
    <w:multiLevelType w:val="multilevel"/>
    <w:tmpl w:val="EC0C453A"/>
    <w:styleLink w:val="WWNum5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 w:cs="Wingdings"/>
      </w:rPr>
    </w:lvl>
  </w:abstractNum>
  <w:abstractNum w:abstractNumId="67" w15:restartNumberingAfterBreak="0">
    <w:nsid w:val="69466D8C"/>
    <w:multiLevelType w:val="hybridMultilevel"/>
    <w:tmpl w:val="0FEAC9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9D26C1E"/>
    <w:multiLevelType w:val="multilevel"/>
    <w:tmpl w:val="CC08F22E"/>
    <w:name w:val="WW8Num2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9" w15:restartNumberingAfterBreak="0">
    <w:nsid w:val="6F0A1B0F"/>
    <w:multiLevelType w:val="multilevel"/>
    <w:tmpl w:val="9BB023AA"/>
    <w:styleLink w:val="WWNum3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70" w15:restartNumberingAfterBreak="0">
    <w:nsid w:val="77276102"/>
    <w:multiLevelType w:val="hybridMultilevel"/>
    <w:tmpl w:val="C9E86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CE41326"/>
    <w:multiLevelType w:val="multilevel"/>
    <w:tmpl w:val="72966882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426994291">
    <w:abstractNumId w:val="56"/>
  </w:num>
  <w:num w:numId="2" w16cid:durableId="477576847">
    <w:abstractNumId w:val="59"/>
  </w:num>
  <w:num w:numId="3" w16cid:durableId="1743677581">
    <w:abstractNumId w:val="42"/>
  </w:num>
  <w:num w:numId="4" w16cid:durableId="653801550">
    <w:abstractNumId w:val="45"/>
  </w:num>
  <w:num w:numId="5" w16cid:durableId="18866730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7612748">
    <w:abstractNumId w:val="0"/>
  </w:num>
  <w:num w:numId="7" w16cid:durableId="379479970">
    <w:abstractNumId w:val="48"/>
  </w:num>
  <w:num w:numId="8" w16cid:durableId="123348409">
    <w:abstractNumId w:val="47"/>
  </w:num>
  <w:num w:numId="9" w16cid:durableId="1564372898">
    <w:abstractNumId w:val="58"/>
  </w:num>
  <w:num w:numId="10" w16cid:durableId="1015769617">
    <w:abstractNumId w:val="34"/>
  </w:num>
  <w:num w:numId="11" w16cid:durableId="458957215">
    <w:abstractNumId w:val="46"/>
  </w:num>
  <w:num w:numId="12" w16cid:durableId="183447068">
    <w:abstractNumId w:val="41"/>
  </w:num>
  <w:num w:numId="13" w16cid:durableId="1843737961">
    <w:abstractNumId w:val="28"/>
  </w:num>
  <w:num w:numId="14" w16cid:durableId="269821457">
    <w:abstractNumId w:val="71"/>
  </w:num>
  <w:num w:numId="15" w16cid:durableId="1661303507">
    <w:abstractNumId w:val="60"/>
  </w:num>
  <w:num w:numId="16" w16cid:durableId="965693632">
    <w:abstractNumId w:val="31"/>
  </w:num>
  <w:num w:numId="17" w16cid:durableId="906648939">
    <w:abstractNumId w:val="61"/>
  </w:num>
  <w:num w:numId="18" w16cid:durableId="74671115">
    <w:abstractNumId w:val="57"/>
  </w:num>
  <w:num w:numId="19" w16cid:durableId="887061882">
    <w:abstractNumId w:val="30"/>
  </w:num>
  <w:num w:numId="20" w16cid:durableId="295722004">
    <w:abstractNumId w:val="69"/>
  </w:num>
  <w:num w:numId="21" w16cid:durableId="605818663">
    <w:abstractNumId w:val="64"/>
  </w:num>
  <w:num w:numId="22" w16cid:durableId="214315360">
    <w:abstractNumId w:val="66"/>
  </w:num>
  <w:num w:numId="23" w16cid:durableId="1750230600">
    <w:abstractNumId w:val="37"/>
  </w:num>
  <w:num w:numId="24" w16cid:durableId="453863584">
    <w:abstractNumId w:val="43"/>
  </w:num>
  <w:num w:numId="25" w16cid:durableId="575630256">
    <w:abstractNumId w:val="44"/>
  </w:num>
  <w:num w:numId="26" w16cid:durableId="143276278">
    <w:abstractNumId w:val="52"/>
  </w:num>
  <w:num w:numId="27" w16cid:durableId="808321168">
    <w:abstractNumId w:val="53"/>
  </w:num>
  <w:num w:numId="28" w16cid:durableId="851845935">
    <w:abstractNumId w:val="33"/>
  </w:num>
  <w:num w:numId="29" w16cid:durableId="675882729">
    <w:abstractNumId w:val="67"/>
  </w:num>
  <w:num w:numId="30" w16cid:durableId="2018191879">
    <w:abstractNumId w:val="35"/>
  </w:num>
  <w:num w:numId="31" w16cid:durableId="384767162">
    <w:abstractNumId w:val="49"/>
  </w:num>
  <w:num w:numId="32" w16cid:durableId="1991665798">
    <w:abstractNumId w:val="62"/>
  </w:num>
  <w:num w:numId="33" w16cid:durableId="68503111">
    <w:abstractNumId w:val="70"/>
  </w:num>
  <w:num w:numId="34" w16cid:durableId="883367456">
    <w:abstractNumId w:val="36"/>
  </w:num>
  <w:num w:numId="35" w16cid:durableId="26106907">
    <w:abstractNumId w:val="51"/>
  </w:num>
  <w:num w:numId="36" w16cid:durableId="905260018">
    <w:abstractNumId w:val="29"/>
  </w:num>
  <w:num w:numId="37" w16cid:durableId="1602687334">
    <w:abstractNumId w:val="40"/>
  </w:num>
  <w:num w:numId="38" w16cid:durableId="855535288">
    <w:abstractNumId w:val="65"/>
  </w:num>
  <w:num w:numId="39" w16cid:durableId="1533958709">
    <w:abstractNumId w:val="38"/>
  </w:num>
  <w:num w:numId="40" w16cid:durableId="38091600">
    <w:abstractNumId w:val="39"/>
  </w:num>
  <w:num w:numId="41" w16cid:durableId="1141531666">
    <w:abstractNumId w:val="63"/>
  </w:num>
  <w:num w:numId="42" w16cid:durableId="244848694">
    <w:abstractNumId w:val="32"/>
  </w:num>
  <w:num w:numId="43" w16cid:durableId="1280526345">
    <w:abstractNumId w:val="55"/>
  </w:num>
  <w:num w:numId="44" w16cid:durableId="1208835716">
    <w:abstractNumId w:val="5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A1"/>
    <w:rsid w:val="000003B4"/>
    <w:rsid w:val="00002B66"/>
    <w:rsid w:val="000040B6"/>
    <w:rsid w:val="0000554F"/>
    <w:rsid w:val="00005E3F"/>
    <w:rsid w:val="00007BF9"/>
    <w:rsid w:val="0001157F"/>
    <w:rsid w:val="0001391C"/>
    <w:rsid w:val="00015031"/>
    <w:rsid w:val="00015EB4"/>
    <w:rsid w:val="00016AB2"/>
    <w:rsid w:val="000208D4"/>
    <w:rsid w:val="00021109"/>
    <w:rsid w:val="00021312"/>
    <w:rsid w:val="000216E9"/>
    <w:rsid w:val="0002227D"/>
    <w:rsid w:val="0002337F"/>
    <w:rsid w:val="00023DA7"/>
    <w:rsid w:val="00023FCF"/>
    <w:rsid w:val="0002417F"/>
    <w:rsid w:val="00026376"/>
    <w:rsid w:val="000269FB"/>
    <w:rsid w:val="000273B9"/>
    <w:rsid w:val="00027B55"/>
    <w:rsid w:val="000300EB"/>
    <w:rsid w:val="000304AC"/>
    <w:rsid w:val="00030B0D"/>
    <w:rsid w:val="00032193"/>
    <w:rsid w:val="00032884"/>
    <w:rsid w:val="0003441C"/>
    <w:rsid w:val="000344E5"/>
    <w:rsid w:val="0003638B"/>
    <w:rsid w:val="0003667C"/>
    <w:rsid w:val="00036BB1"/>
    <w:rsid w:val="00036DDF"/>
    <w:rsid w:val="00037D1F"/>
    <w:rsid w:val="00037FC1"/>
    <w:rsid w:val="00045E61"/>
    <w:rsid w:val="000471A5"/>
    <w:rsid w:val="000473AD"/>
    <w:rsid w:val="00050C1E"/>
    <w:rsid w:val="000518CA"/>
    <w:rsid w:val="00051ACB"/>
    <w:rsid w:val="00054785"/>
    <w:rsid w:val="000550EB"/>
    <w:rsid w:val="00056165"/>
    <w:rsid w:val="0005673F"/>
    <w:rsid w:val="0005767B"/>
    <w:rsid w:val="00060B70"/>
    <w:rsid w:val="0006214E"/>
    <w:rsid w:val="00064FCD"/>
    <w:rsid w:val="00067377"/>
    <w:rsid w:val="000701B1"/>
    <w:rsid w:val="000716D4"/>
    <w:rsid w:val="00072400"/>
    <w:rsid w:val="00072A53"/>
    <w:rsid w:val="00074AFD"/>
    <w:rsid w:val="000831BB"/>
    <w:rsid w:val="0008359E"/>
    <w:rsid w:val="00083D2B"/>
    <w:rsid w:val="00084063"/>
    <w:rsid w:val="0008477C"/>
    <w:rsid w:val="00085D67"/>
    <w:rsid w:val="000867C8"/>
    <w:rsid w:val="00086F76"/>
    <w:rsid w:val="00086F78"/>
    <w:rsid w:val="00090298"/>
    <w:rsid w:val="0009737D"/>
    <w:rsid w:val="000978B0"/>
    <w:rsid w:val="00097E6E"/>
    <w:rsid w:val="000A4470"/>
    <w:rsid w:val="000A48B2"/>
    <w:rsid w:val="000A48EE"/>
    <w:rsid w:val="000A4A7D"/>
    <w:rsid w:val="000A4B7B"/>
    <w:rsid w:val="000A538F"/>
    <w:rsid w:val="000A63A6"/>
    <w:rsid w:val="000A7CD2"/>
    <w:rsid w:val="000B1093"/>
    <w:rsid w:val="000B11D7"/>
    <w:rsid w:val="000B1E27"/>
    <w:rsid w:val="000B1F51"/>
    <w:rsid w:val="000B26DC"/>
    <w:rsid w:val="000B4A15"/>
    <w:rsid w:val="000B4A20"/>
    <w:rsid w:val="000B5028"/>
    <w:rsid w:val="000B5DD0"/>
    <w:rsid w:val="000B6351"/>
    <w:rsid w:val="000C1542"/>
    <w:rsid w:val="000C2015"/>
    <w:rsid w:val="000C38D0"/>
    <w:rsid w:val="000C4834"/>
    <w:rsid w:val="000C48EC"/>
    <w:rsid w:val="000D0235"/>
    <w:rsid w:val="000D276C"/>
    <w:rsid w:val="000D3039"/>
    <w:rsid w:val="000D3375"/>
    <w:rsid w:val="000D3966"/>
    <w:rsid w:val="000D4341"/>
    <w:rsid w:val="000D550A"/>
    <w:rsid w:val="000D5B2C"/>
    <w:rsid w:val="000D65DF"/>
    <w:rsid w:val="000E074A"/>
    <w:rsid w:val="000E1B47"/>
    <w:rsid w:val="000E2282"/>
    <w:rsid w:val="000E34BA"/>
    <w:rsid w:val="000E592E"/>
    <w:rsid w:val="000E6439"/>
    <w:rsid w:val="000E6ED1"/>
    <w:rsid w:val="000E711E"/>
    <w:rsid w:val="000E7C51"/>
    <w:rsid w:val="000F0DDB"/>
    <w:rsid w:val="000F164F"/>
    <w:rsid w:val="000F2E6C"/>
    <w:rsid w:val="000F31E9"/>
    <w:rsid w:val="000F3FCC"/>
    <w:rsid w:val="000F42A9"/>
    <w:rsid w:val="000F431A"/>
    <w:rsid w:val="000F7E76"/>
    <w:rsid w:val="000F7EA4"/>
    <w:rsid w:val="00100C96"/>
    <w:rsid w:val="001023D2"/>
    <w:rsid w:val="001035C2"/>
    <w:rsid w:val="00103B03"/>
    <w:rsid w:val="00103CDB"/>
    <w:rsid w:val="0010647E"/>
    <w:rsid w:val="001068CC"/>
    <w:rsid w:val="001069A3"/>
    <w:rsid w:val="001076F0"/>
    <w:rsid w:val="00107971"/>
    <w:rsid w:val="00110D11"/>
    <w:rsid w:val="00115E44"/>
    <w:rsid w:val="00116F61"/>
    <w:rsid w:val="00117402"/>
    <w:rsid w:val="00120A95"/>
    <w:rsid w:val="00124292"/>
    <w:rsid w:val="00126B20"/>
    <w:rsid w:val="00127615"/>
    <w:rsid w:val="0012764C"/>
    <w:rsid w:val="001310BA"/>
    <w:rsid w:val="00131200"/>
    <w:rsid w:val="0013234A"/>
    <w:rsid w:val="00132EA2"/>
    <w:rsid w:val="001337DF"/>
    <w:rsid w:val="00133B88"/>
    <w:rsid w:val="0013560B"/>
    <w:rsid w:val="00136304"/>
    <w:rsid w:val="00140B40"/>
    <w:rsid w:val="0014221E"/>
    <w:rsid w:val="00143321"/>
    <w:rsid w:val="0014576D"/>
    <w:rsid w:val="00145BB2"/>
    <w:rsid w:val="00146B0F"/>
    <w:rsid w:val="00154203"/>
    <w:rsid w:val="00155635"/>
    <w:rsid w:val="0015618B"/>
    <w:rsid w:val="00161923"/>
    <w:rsid w:val="00161CFE"/>
    <w:rsid w:val="00161E36"/>
    <w:rsid w:val="0016294F"/>
    <w:rsid w:val="00163F49"/>
    <w:rsid w:val="00164167"/>
    <w:rsid w:val="001647EE"/>
    <w:rsid w:val="00165E9C"/>
    <w:rsid w:val="00172536"/>
    <w:rsid w:val="00172BD1"/>
    <w:rsid w:val="00173163"/>
    <w:rsid w:val="001736EA"/>
    <w:rsid w:val="0017542F"/>
    <w:rsid w:val="001804D8"/>
    <w:rsid w:val="00182DD3"/>
    <w:rsid w:val="001848CF"/>
    <w:rsid w:val="00186439"/>
    <w:rsid w:val="00191033"/>
    <w:rsid w:val="00191CD4"/>
    <w:rsid w:val="0019228D"/>
    <w:rsid w:val="00193FDE"/>
    <w:rsid w:val="00195E8E"/>
    <w:rsid w:val="001961B5"/>
    <w:rsid w:val="0019637C"/>
    <w:rsid w:val="00196E35"/>
    <w:rsid w:val="0019706F"/>
    <w:rsid w:val="001A0768"/>
    <w:rsid w:val="001A1098"/>
    <w:rsid w:val="001A1142"/>
    <w:rsid w:val="001A587F"/>
    <w:rsid w:val="001A5ABC"/>
    <w:rsid w:val="001A68CB"/>
    <w:rsid w:val="001A6BBC"/>
    <w:rsid w:val="001A7B2D"/>
    <w:rsid w:val="001B19AA"/>
    <w:rsid w:val="001B1B4C"/>
    <w:rsid w:val="001B3C28"/>
    <w:rsid w:val="001B53C3"/>
    <w:rsid w:val="001B554A"/>
    <w:rsid w:val="001B6963"/>
    <w:rsid w:val="001B7F31"/>
    <w:rsid w:val="001C1FC7"/>
    <w:rsid w:val="001C3C14"/>
    <w:rsid w:val="001C3EAF"/>
    <w:rsid w:val="001C4872"/>
    <w:rsid w:val="001C5D25"/>
    <w:rsid w:val="001C6F4F"/>
    <w:rsid w:val="001C72EE"/>
    <w:rsid w:val="001D029B"/>
    <w:rsid w:val="001D038C"/>
    <w:rsid w:val="001D10C5"/>
    <w:rsid w:val="001D16DA"/>
    <w:rsid w:val="001D19C4"/>
    <w:rsid w:val="001D40CA"/>
    <w:rsid w:val="001D45E7"/>
    <w:rsid w:val="001D6287"/>
    <w:rsid w:val="001E0760"/>
    <w:rsid w:val="001E07EB"/>
    <w:rsid w:val="001E10E0"/>
    <w:rsid w:val="001E1CA9"/>
    <w:rsid w:val="001E3735"/>
    <w:rsid w:val="001E3B12"/>
    <w:rsid w:val="001E3FD4"/>
    <w:rsid w:val="001E450B"/>
    <w:rsid w:val="001E4615"/>
    <w:rsid w:val="001E5560"/>
    <w:rsid w:val="001E614F"/>
    <w:rsid w:val="001E6B31"/>
    <w:rsid w:val="001E736A"/>
    <w:rsid w:val="001F0E4E"/>
    <w:rsid w:val="001F2509"/>
    <w:rsid w:val="001F271E"/>
    <w:rsid w:val="001F2D13"/>
    <w:rsid w:val="001F3680"/>
    <w:rsid w:val="001F3B87"/>
    <w:rsid w:val="001F53B6"/>
    <w:rsid w:val="001F59EE"/>
    <w:rsid w:val="001F5B66"/>
    <w:rsid w:val="001F757C"/>
    <w:rsid w:val="001F7B95"/>
    <w:rsid w:val="0020154D"/>
    <w:rsid w:val="00201585"/>
    <w:rsid w:val="00201A47"/>
    <w:rsid w:val="0020223E"/>
    <w:rsid w:val="002028E4"/>
    <w:rsid w:val="00202D3A"/>
    <w:rsid w:val="00203BFD"/>
    <w:rsid w:val="00203F0A"/>
    <w:rsid w:val="00204756"/>
    <w:rsid w:val="00204C34"/>
    <w:rsid w:val="00205302"/>
    <w:rsid w:val="002065DD"/>
    <w:rsid w:val="002066A3"/>
    <w:rsid w:val="00206D85"/>
    <w:rsid w:val="0020710C"/>
    <w:rsid w:val="00207751"/>
    <w:rsid w:val="0020789A"/>
    <w:rsid w:val="0021127E"/>
    <w:rsid w:val="00211346"/>
    <w:rsid w:val="00212C26"/>
    <w:rsid w:val="00215468"/>
    <w:rsid w:val="0021552E"/>
    <w:rsid w:val="00215D8A"/>
    <w:rsid w:val="00216337"/>
    <w:rsid w:val="00221492"/>
    <w:rsid w:val="002226E4"/>
    <w:rsid w:val="00224746"/>
    <w:rsid w:val="00224925"/>
    <w:rsid w:val="00224F4F"/>
    <w:rsid w:val="0022506B"/>
    <w:rsid w:val="00225BFE"/>
    <w:rsid w:val="00230DC3"/>
    <w:rsid w:val="002310E9"/>
    <w:rsid w:val="002312FD"/>
    <w:rsid w:val="002327FE"/>
    <w:rsid w:val="0023404A"/>
    <w:rsid w:val="00235820"/>
    <w:rsid w:val="00236DCD"/>
    <w:rsid w:val="00240190"/>
    <w:rsid w:val="00241BF0"/>
    <w:rsid w:val="0024312D"/>
    <w:rsid w:val="00243958"/>
    <w:rsid w:val="00244634"/>
    <w:rsid w:val="002474F5"/>
    <w:rsid w:val="002479D6"/>
    <w:rsid w:val="0025136E"/>
    <w:rsid w:val="0025232C"/>
    <w:rsid w:val="00254F17"/>
    <w:rsid w:val="00255D85"/>
    <w:rsid w:val="00255E49"/>
    <w:rsid w:val="00255FCB"/>
    <w:rsid w:val="00257729"/>
    <w:rsid w:val="002577D0"/>
    <w:rsid w:val="00257B6A"/>
    <w:rsid w:val="00260D4C"/>
    <w:rsid w:val="00264336"/>
    <w:rsid w:val="00264371"/>
    <w:rsid w:val="00266E20"/>
    <w:rsid w:val="00266EEF"/>
    <w:rsid w:val="002672B6"/>
    <w:rsid w:val="002675E3"/>
    <w:rsid w:val="00270D0B"/>
    <w:rsid w:val="00270DBC"/>
    <w:rsid w:val="00272A59"/>
    <w:rsid w:val="00272E5B"/>
    <w:rsid w:val="0027556B"/>
    <w:rsid w:val="002755E5"/>
    <w:rsid w:val="002774D6"/>
    <w:rsid w:val="002803F7"/>
    <w:rsid w:val="0028082E"/>
    <w:rsid w:val="00281CF4"/>
    <w:rsid w:val="00284689"/>
    <w:rsid w:val="00285B87"/>
    <w:rsid w:val="002867B2"/>
    <w:rsid w:val="00287CC7"/>
    <w:rsid w:val="002909AA"/>
    <w:rsid w:val="00290D05"/>
    <w:rsid w:val="00290EC8"/>
    <w:rsid w:val="00293780"/>
    <w:rsid w:val="00294665"/>
    <w:rsid w:val="00294837"/>
    <w:rsid w:val="00294A14"/>
    <w:rsid w:val="0029587A"/>
    <w:rsid w:val="00295B5C"/>
    <w:rsid w:val="00295B70"/>
    <w:rsid w:val="00295BD2"/>
    <w:rsid w:val="00296958"/>
    <w:rsid w:val="002A09DF"/>
    <w:rsid w:val="002A19EE"/>
    <w:rsid w:val="002A1DEB"/>
    <w:rsid w:val="002A26F6"/>
    <w:rsid w:val="002A2B0C"/>
    <w:rsid w:val="002A4CD3"/>
    <w:rsid w:val="002A6E1C"/>
    <w:rsid w:val="002A71B7"/>
    <w:rsid w:val="002A7979"/>
    <w:rsid w:val="002A7AF3"/>
    <w:rsid w:val="002B0B3C"/>
    <w:rsid w:val="002B207D"/>
    <w:rsid w:val="002B284C"/>
    <w:rsid w:val="002B653E"/>
    <w:rsid w:val="002B6634"/>
    <w:rsid w:val="002B6AC6"/>
    <w:rsid w:val="002B79BF"/>
    <w:rsid w:val="002C058D"/>
    <w:rsid w:val="002C20C8"/>
    <w:rsid w:val="002C3269"/>
    <w:rsid w:val="002C4203"/>
    <w:rsid w:val="002C530A"/>
    <w:rsid w:val="002C65A8"/>
    <w:rsid w:val="002C717E"/>
    <w:rsid w:val="002D0773"/>
    <w:rsid w:val="002D0DF0"/>
    <w:rsid w:val="002D1C2E"/>
    <w:rsid w:val="002D2969"/>
    <w:rsid w:val="002D2EED"/>
    <w:rsid w:val="002D371F"/>
    <w:rsid w:val="002D40D1"/>
    <w:rsid w:val="002D7749"/>
    <w:rsid w:val="002E072F"/>
    <w:rsid w:val="002E241F"/>
    <w:rsid w:val="002E25A3"/>
    <w:rsid w:val="002E25BB"/>
    <w:rsid w:val="002E3D41"/>
    <w:rsid w:val="002E3E97"/>
    <w:rsid w:val="002E5963"/>
    <w:rsid w:val="002E617A"/>
    <w:rsid w:val="002E6368"/>
    <w:rsid w:val="002E705A"/>
    <w:rsid w:val="002E72ED"/>
    <w:rsid w:val="002E7549"/>
    <w:rsid w:val="002E789C"/>
    <w:rsid w:val="002E7C83"/>
    <w:rsid w:val="002E7EDE"/>
    <w:rsid w:val="002F1004"/>
    <w:rsid w:val="002F179C"/>
    <w:rsid w:val="002F1D0D"/>
    <w:rsid w:val="002F2280"/>
    <w:rsid w:val="0030053B"/>
    <w:rsid w:val="0030056F"/>
    <w:rsid w:val="0030097D"/>
    <w:rsid w:val="00302539"/>
    <w:rsid w:val="0030303A"/>
    <w:rsid w:val="00303393"/>
    <w:rsid w:val="003045A1"/>
    <w:rsid w:val="00304E77"/>
    <w:rsid w:val="0030552A"/>
    <w:rsid w:val="003068FB"/>
    <w:rsid w:val="00306EB6"/>
    <w:rsid w:val="00306F4A"/>
    <w:rsid w:val="00307B5B"/>
    <w:rsid w:val="00311333"/>
    <w:rsid w:val="00311587"/>
    <w:rsid w:val="00311AE2"/>
    <w:rsid w:val="00311F6E"/>
    <w:rsid w:val="00314AB4"/>
    <w:rsid w:val="00315B80"/>
    <w:rsid w:val="00316F67"/>
    <w:rsid w:val="003203B0"/>
    <w:rsid w:val="003208EF"/>
    <w:rsid w:val="00321ECF"/>
    <w:rsid w:val="00324E78"/>
    <w:rsid w:val="00325222"/>
    <w:rsid w:val="00325669"/>
    <w:rsid w:val="0032599B"/>
    <w:rsid w:val="00325DAF"/>
    <w:rsid w:val="00327F2D"/>
    <w:rsid w:val="00330FF2"/>
    <w:rsid w:val="0033454E"/>
    <w:rsid w:val="00336EFF"/>
    <w:rsid w:val="003373D0"/>
    <w:rsid w:val="00337B04"/>
    <w:rsid w:val="00340D48"/>
    <w:rsid w:val="00340EF4"/>
    <w:rsid w:val="00341040"/>
    <w:rsid w:val="0034190A"/>
    <w:rsid w:val="00345AC5"/>
    <w:rsid w:val="00345D82"/>
    <w:rsid w:val="00346A83"/>
    <w:rsid w:val="003525D5"/>
    <w:rsid w:val="00352FE5"/>
    <w:rsid w:val="0035398A"/>
    <w:rsid w:val="00354034"/>
    <w:rsid w:val="00355284"/>
    <w:rsid w:val="00357590"/>
    <w:rsid w:val="00361106"/>
    <w:rsid w:val="00361572"/>
    <w:rsid w:val="00362166"/>
    <w:rsid w:val="0036218A"/>
    <w:rsid w:val="00362EFE"/>
    <w:rsid w:val="003644BA"/>
    <w:rsid w:val="00365333"/>
    <w:rsid w:val="00370476"/>
    <w:rsid w:val="003714D6"/>
    <w:rsid w:val="003718DE"/>
    <w:rsid w:val="0037471F"/>
    <w:rsid w:val="00376A8D"/>
    <w:rsid w:val="00377C6C"/>
    <w:rsid w:val="00380A6B"/>
    <w:rsid w:val="00381C8F"/>
    <w:rsid w:val="00381D71"/>
    <w:rsid w:val="00383C8B"/>
    <w:rsid w:val="0038409B"/>
    <w:rsid w:val="0038611D"/>
    <w:rsid w:val="00390408"/>
    <w:rsid w:val="00391507"/>
    <w:rsid w:val="00391E8F"/>
    <w:rsid w:val="00391FF9"/>
    <w:rsid w:val="00392E2B"/>
    <w:rsid w:val="00393AA9"/>
    <w:rsid w:val="00395F35"/>
    <w:rsid w:val="0039754D"/>
    <w:rsid w:val="00397796"/>
    <w:rsid w:val="0039790B"/>
    <w:rsid w:val="00397B21"/>
    <w:rsid w:val="00397FF4"/>
    <w:rsid w:val="003A0119"/>
    <w:rsid w:val="003A0662"/>
    <w:rsid w:val="003A22CD"/>
    <w:rsid w:val="003A2577"/>
    <w:rsid w:val="003A2F1A"/>
    <w:rsid w:val="003A30C7"/>
    <w:rsid w:val="003A31AE"/>
    <w:rsid w:val="003A74C1"/>
    <w:rsid w:val="003B037F"/>
    <w:rsid w:val="003B1181"/>
    <w:rsid w:val="003B2ADC"/>
    <w:rsid w:val="003B3BC8"/>
    <w:rsid w:val="003B452E"/>
    <w:rsid w:val="003B4CBF"/>
    <w:rsid w:val="003B4F72"/>
    <w:rsid w:val="003B71E4"/>
    <w:rsid w:val="003B723E"/>
    <w:rsid w:val="003C140B"/>
    <w:rsid w:val="003C14B7"/>
    <w:rsid w:val="003C24B5"/>
    <w:rsid w:val="003C27D8"/>
    <w:rsid w:val="003C4A41"/>
    <w:rsid w:val="003C4A5D"/>
    <w:rsid w:val="003C566F"/>
    <w:rsid w:val="003C60F0"/>
    <w:rsid w:val="003C6A33"/>
    <w:rsid w:val="003D0CDD"/>
    <w:rsid w:val="003D10F0"/>
    <w:rsid w:val="003D1F9E"/>
    <w:rsid w:val="003D2417"/>
    <w:rsid w:val="003D2D08"/>
    <w:rsid w:val="003D3C81"/>
    <w:rsid w:val="003D4FD9"/>
    <w:rsid w:val="003D6CE5"/>
    <w:rsid w:val="003E1E15"/>
    <w:rsid w:val="003E39EA"/>
    <w:rsid w:val="003E5BAD"/>
    <w:rsid w:val="003E5DC5"/>
    <w:rsid w:val="003F0A1C"/>
    <w:rsid w:val="003F10AA"/>
    <w:rsid w:val="003F10C2"/>
    <w:rsid w:val="003F1AE6"/>
    <w:rsid w:val="003F24DE"/>
    <w:rsid w:val="003F3354"/>
    <w:rsid w:val="003F43CB"/>
    <w:rsid w:val="003F47EA"/>
    <w:rsid w:val="003F55E0"/>
    <w:rsid w:val="003F604F"/>
    <w:rsid w:val="003F6698"/>
    <w:rsid w:val="003F66D9"/>
    <w:rsid w:val="003F6AC4"/>
    <w:rsid w:val="003F7D9A"/>
    <w:rsid w:val="003F7EAC"/>
    <w:rsid w:val="0040084E"/>
    <w:rsid w:val="00404ED5"/>
    <w:rsid w:val="00406CF3"/>
    <w:rsid w:val="00407BCE"/>
    <w:rsid w:val="00407F09"/>
    <w:rsid w:val="004100D0"/>
    <w:rsid w:val="00410974"/>
    <w:rsid w:val="0041360E"/>
    <w:rsid w:val="00415956"/>
    <w:rsid w:val="00415DB1"/>
    <w:rsid w:val="0041623D"/>
    <w:rsid w:val="004166A0"/>
    <w:rsid w:val="004169D1"/>
    <w:rsid w:val="00416A72"/>
    <w:rsid w:val="00416E4B"/>
    <w:rsid w:val="00417BB2"/>
    <w:rsid w:val="00421530"/>
    <w:rsid w:val="00421A16"/>
    <w:rsid w:val="00422179"/>
    <w:rsid w:val="0042313D"/>
    <w:rsid w:val="0042328E"/>
    <w:rsid w:val="00423D51"/>
    <w:rsid w:val="00425387"/>
    <w:rsid w:val="00426394"/>
    <w:rsid w:val="00430AB8"/>
    <w:rsid w:val="00430C03"/>
    <w:rsid w:val="004313EF"/>
    <w:rsid w:val="00434E44"/>
    <w:rsid w:val="004351C6"/>
    <w:rsid w:val="00435FDB"/>
    <w:rsid w:val="00436916"/>
    <w:rsid w:val="0044125D"/>
    <w:rsid w:val="004412FD"/>
    <w:rsid w:val="00445219"/>
    <w:rsid w:val="00446B8E"/>
    <w:rsid w:val="00447118"/>
    <w:rsid w:val="004471FD"/>
    <w:rsid w:val="00452447"/>
    <w:rsid w:val="00457094"/>
    <w:rsid w:val="004607D0"/>
    <w:rsid w:val="00460DB6"/>
    <w:rsid w:val="004616BF"/>
    <w:rsid w:val="00462EB0"/>
    <w:rsid w:val="00463769"/>
    <w:rsid w:val="00464448"/>
    <w:rsid w:val="00465314"/>
    <w:rsid w:val="00465EC7"/>
    <w:rsid w:val="004703C9"/>
    <w:rsid w:val="00471934"/>
    <w:rsid w:val="00471FCC"/>
    <w:rsid w:val="004723B1"/>
    <w:rsid w:val="00472C8C"/>
    <w:rsid w:val="00473A22"/>
    <w:rsid w:val="00475343"/>
    <w:rsid w:val="00475D6D"/>
    <w:rsid w:val="00476873"/>
    <w:rsid w:val="00476FA3"/>
    <w:rsid w:val="004800D7"/>
    <w:rsid w:val="004821F7"/>
    <w:rsid w:val="00486C3B"/>
    <w:rsid w:val="0048771F"/>
    <w:rsid w:val="0049048D"/>
    <w:rsid w:val="00491B01"/>
    <w:rsid w:val="00492056"/>
    <w:rsid w:val="00492457"/>
    <w:rsid w:val="00492975"/>
    <w:rsid w:val="0049337F"/>
    <w:rsid w:val="00493515"/>
    <w:rsid w:val="00494DB3"/>
    <w:rsid w:val="00495AE9"/>
    <w:rsid w:val="00497E46"/>
    <w:rsid w:val="004A0692"/>
    <w:rsid w:val="004A2937"/>
    <w:rsid w:val="004A2D47"/>
    <w:rsid w:val="004A3416"/>
    <w:rsid w:val="004A4314"/>
    <w:rsid w:val="004A53BC"/>
    <w:rsid w:val="004A6AB2"/>
    <w:rsid w:val="004B507F"/>
    <w:rsid w:val="004C03A4"/>
    <w:rsid w:val="004C26A0"/>
    <w:rsid w:val="004C2743"/>
    <w:rsid w:val="004C2A7D"/>
    <w:rsid w:val="004C2F03"/>
    <w:rsid w:val="004C48CB"/>
    <w:rsid w:val="004C4B78"/>
    <w:rsid w:val="004C558F"/>
    <w:rsid w:val="004C73CA"/>
    <w:rsid w:val="004C7E13"/>
    <w:rsid w:val="004D1D70"/>
    <w:rsid w:val="004D2B9E"/>
    <w:rsid w:val="004D3244"/>
    <w:rsid w:val="004D71C1"/>
    <w:rsid w:val="004D7E23"/>
    <w:rsid w:val="004E1114"/>
    <w:rsid w:val="004E2664"/>
    <w:rsid w:val="004E317D"/>
    <w:rsid w:val="004E4592"/>
    <w:rsid w:val="004E589B"/>
    <w:rsid w:val="004E65B8"/>
    <w:rsid w:val="004E68CE"/>
    <w:rsid w:val="004E70FA"/>
    <w:rsid w:val="004E7B41"/>
    <w:rsid w:val="004F0CE5"/>
    <w:rsid w:val="004F20AF"/>
    <w:rsid w:val="004F2DE7"/>
    <w:rsid w:val="004F6139"/>
    <w:rsid w:val="004F6DC6"/>
    <w:rsid w:val="004F71C4"/>
    <w:rsid w:val="005001C7"/>
    <w:rsid w:val="00500DF2"/>
    <w:rsid w:val="00501DC8"/>
    <w:rsid w:val="00503A54"/>
    <w:rsid w:val="0050785F"/>
    <w:rsid w:val="00511EF7"/>
    <w:rsid w:val="0051295F"/>
    <w:rsid w:val="00512FCD"/>
    <w:rsid w:val="00513035"/>
    <w:rsid w:val="00513201"/>
    <w:rsid w:val="00514C80"/>
    <w:rsid w:val="00515689"/>
    <w:rsid w:val="00516172"/>
    <w:rsid w:val="00516F79"/>
    <w:rsid w:val="00517613"/>
    <w:rsid w:val="00517EB7"/>
    <w:rsid w:val="00520356"/>
    <w:rsid w:val="005203DC"/>
    <w:rsid w:val="00521E6D"/>
    <w:rsid w:val="0052237A"/>
    <w:rsid w:val="005233A2"/>
    <w:rsid w:val="00524912"/>
    <w:rsid w:val="0052631E"/>
    <w:rsid w:val="005269FA"/>
    <w:rsid w:val="005300EF"/>
    <w:rsid w:val="005311B7"/>
    <w:rsid w:val="00531856"/>
    <w:rsid w:val="00533467"/>
    <w:rsid w:val="00533798"/>
    <w:rsid w:val="0053504D"/>
    <w:rsid w:val="005355DC"/>
    <w:rsid w:val="00541576"/>
    <w:rsid w:val="00542D19"/>
    <w:rsid w:val="005438B4"/>
    <w:rsid w:val="00543B5B"/>
    <w:rsid w:val="00545294"/>
    <w:rsid w:val="005455BB"/>
    <w:rsid w:val="005466E5"/>
    <w:rsid w:val="00546AF8"/>
    <w:rsid w:val="00550A6A"/>
    <w:rsid w:val="005517D1"/>
    <w:rsid w:val="00551CAC"/>
    <w:rsid w:val="0055351E"/>
    <w:rsid w:val="00553642"/>
    <w:rsid w:val="005546C9"/>
    <w:rsid w:val="00557C82"/>
    <w:rsid w:val="005604C2"/>
    <w:rsid w:val="00561045"/>
    <w:rsid w:val="00561B85"/>
    <w:rsid w:val="00562BD0"/>
    <w:rsid w:val="00563F69"/>
    <w:rsid w:val="00564B2C"/>
    <w:rsid w:val="00566345"/>
    <w:rsid w:val="00566E99"/>
    <w:rsid w:val="00567117"/>
    <w:rsid w:val="005706FD"/>
    <w:rsid w:val="00570A40"/>
    <w:rsid w:val="00571460"/>
    <w:rsid w:val="00573A1D"/>
    <w:rsid w:val="00574A79"/>
    <w:rsid w:val="00575298"/>
    <w:rsid w:val="0057597E"/>
    <w:rsid w:val="00575FE5"/>
    <w:rsid w:val="00576B9A"/>
    <w:rsid w:val="00577AB3"/>
    <w:rsid w:val="00577B3A"/>
    <w:rsid w:val="00577DB0"/>
    <w:rsid w:val="0058073E"/>
    <w:rsid w:val="00581B3A"/>
    <w:rsid w:val="00582A54"/>
    <w:rsid w:val="00584092"/>
    <w:rsid w:val="0058410A"/>
    <w:rsid w:val="00584869"/>
    <w:rsid w:val="00584E55"/>
    <w:rsid w:val="0058566A"/>
    <w:rsid w:val="00587C59"/>
    <w:rsid w:val="00590836"/>
    <w:rsid w:val="005946A3"/>
    <w:rsid w:val="00595361"/>
    <w:rsid w:val="005954FB"/>
    <w:rsid w:val="00595B26"/>
    <w:rsid w:val="0059636A"/>
    <w:rsid w:val="00596DA6"/>
    <w:rsid w:val="005A09DF"/>
    <w:rsid w:val="005A27BB"/>
    <w:rsid w:val="005A66F6"/>
    <w:rsid w:val="005A7A91"/>
    <w:rsid w:val="005A7AD1"/>
    <w:rsid w:val="005B0B54"/>
    <w:rsid w:val="005B0E00"/>
    <w:rsid w:val="005B1503"/>
    <w:rsid w:val="005B26DF"/>
    <w:rsid w:val="005B3136"/>
    <w:rsid w:val="005B409F"/>
    <w:rsid w:val="005B4C26"/>
    <w:rsid w:val="005B63F3"/>
    <w:rsid w:val="005B669D"/>
    <w:rsid w:val="005B718C"/>
    <w:rsid w:val="005B7377"/>
    <w:rsid w:val="005B741F"/>
    <w:rsid w:val="005B746F"/>
    <w:rsid w:val="005B7860"/>
    <w:rsid w:val="005B7D9C"/>
    <w:rsid w:val="005B7E01"/>
    <w:rsid w:val="005C03F5"/>
    <w:rsid w:val="005C0BD8"/>
    <w:rsid w:val="005C3E77"/>
    <w:rsid w:val="005C6EBA"/>
    <w:rsid w:val="005D04DE"/>
    <w:rsid w:val="005D120A"/>
    <w:rsid w:val="005D2461"/>
    <w:rsid w:val="005D3676"/>
    <w:rsid w:val="005D56E9"/>
    <w:rsid w:val="005D6F0B"/>
    <w:rsid w:val="005D6F0D"/>
    <w:rsid w:val="005E0B34"/>
    <w:rsid w:val="005E2CFB"/>
    <w:rsid w:val="005E349F"/>
    <w:rsid w:val="005E36BF"/>
    <w:rsid w:val="005E3A07"/>
    <w:rsid w:val="005F0AD3"/>
    <w:rsid w:val="005F0C1F"/>
    <w:rsid w:val="005F0F77"/>
    <w:rsid w:val="005F3631"/>
    <w:rsid w:val="005F36DC"/>
    <w:rsid w:val="005F3749"/>
    <w:rsid w:val="00601B88"/>
    <w:rsid w:val="00601E0F"/>
    <w:rsid w:val="00601E6A"/>
    <w:rsid w:val="00603914"/>
    <w:rsid w:val="00604B9D"/>
    <w:rsid w:val="00607608"/>
    <w:rsid w:val="00613193"/>
    <w:rsid w:val="006164CD"/>
    <w:rsid w:val="0061715D"/>
    <w:rsid w:val="00617AF5"/>
    <w:rsid w:val="0062003F"/>
    <w:rsid w:val="00620B7A"/>
    <w:rsid w:val="00620DA4"/>
    <w:rsid w:val="006217F7"/>
    <w:rsid w:val="00623AB4"/>
    <w:rsid w:val="00623B88"/>
    <w:rsid w:val="00625453"/>
    <w:rsid w:val="00627714"/>
    <w:rsid w:val="00630A47"/>
    <w:rsid w:val="006350EB"/>
    <w:rsid w:val="006354F1"/>
    <w:rsid w:val="00636B91"/>
    <w:rsid w:val="006379CE"/>
    <w:rsid w:val="006402F0"/>
    <w:rsid w:val="0064090D"/>
    <w:rsid w:val="00641284"/>
    <w:rsid w:val="00641CE9"/>
    <w:rsid w:val="00642FF8"/>
    <w:rsid w:val="006432F0"/>
    <w:rsid w:val="0064363A"/>
    <w:rsid w:val="00645935"/>
    <w:rsid w:val="0065088E"/>
    <w:rsid w:val="00651127"/>
    <w:rsid w:val="00651AF8"/>
    <w:rsid w:val="00651BB2"/>
    <w:rsid w:val="00653490"/>
    <w:rsid w:val="006541DC"/>
    <w:rsid w:val="0065422B"/>
    <w:rsid w:val="00656080"/>
    <w:rsid w:val="006574B4"/>
    <w:rsid w:val="00657B71"/>
    <w:rsid w:val="00657D2C"/>
    <w:rsid w:val="00657E98"/>
    <w:rsid w:val="00660F3C"/>
    <w:rsid w:val="006617B9"/>
    <w:rsid w:val="00661967"/>
    <w:rsid w:val="006702E6"/>
    <w:rsid w:val="00671753"/>
    <w:rsid w:val="006719CC"/>
    <w:rsid w:val="0067207D"/>
    <w:rsid w:val="006726AE"/>
    <w:rsid w:val="00675D70"/>
    <w:rsid w:val="00675E44"/>
    <w:rsid w:val="00677B17"/>
    <w:rsid w:val="00680068"/>
    <w:rsid w:val="00680126"/>
    <w:rsid w:val="00680657"/>
    <w:rsid w:val="0068130C"/>
    <w:rsid w:val="00681D90"/>
    <w:rsid w:val="00682371"/>
    <w:rsid w:val="00685E5B"/>
    <w:rsid w:val="00690C76"/>
    <w:rsid w:val="00691928"/>
    <w:rsid w:val="00691C97"/>
    <w:rsid w:val="0069316A"/>
    <w:rsid w:val="00694DF6"/>
    <w:rsid w:val="00695A52"/>
    <w:rsid w:val="00695A63"/>
    <w:rsid w:val="006961E0"/>
    <w:rsid w:val="00697DC6"/>
    <w:rsid w:val="00697EF7"/>
    <w:rsid w:val="006A04E0"/>
    <w:rsid w:val="006A16D0"/>
    <w:rsid w:val="006A1CED"/>
    <w:rsid w:val="006A26BF"/>
    <w:rsid w:val="006A41AB"/>
    <w:rsid w:val="006A4B9E"/>
    <w:rsid w:val="006A4D3C"/>
    <w:rsid w:val="006A69AE"/>
    <w:rsid w:val="006A75F2"/>
    <w:rsid w:val="006A774C"/>
    <w:rsid w:val="006B009D"/>
    <w:rsid w:val="006B023A"/>
    <w:rsid w:val="006B1C29"/>
    <w:rsid w:val="006B2DAE"/>
    <w:rsid w:val="006B2F76"/>
    <w:rsid w:val="006C0566"/>
    <w:rsid w:val="006C1A3A"/>
    <w:rsid w:val="006C2EC2"/>
    <w:rsid w:val="006C4264"/>
    <w:rsid w:val="006C523E"/>
    <w:rsid w:val="006C5293"/>
    <w:rsid w:val="006C6992"/>
    <w:rsid w:val="006C6E4E"/>
    <w:rsid w:val="006C7861"/>
    <w:rsid w:val="006D00E6"/>
    <w:rsid w:val="006D04B6"/>
    <w:rsid w:val="006D0F47"/>
    <w:rsid w:val="006D2EF0"/>
    <w:rsid w:val="006D35A3"/>
    <w:rsid w:val="006D404B"/>
    <w:rsid w:val="006D524C"/>
    <w:rsid w:val="006D553C"/>
    <w:rsid w:val="006D5658"/>
    <w:rsid w:val="006E046A"/>
    <w:rsid w:val="006E11FE"/>
    <w:rsid w:val="006E18C7"/>
    <w:rsid w:val="006E2C10"/>
    <w:rsid w:val="006E3A6F"/>
    <w:rsid w:val="006E41D3"/>
    <w:rsid w:val="006E52A6"/>
    <w:rsid w:val="006E5691"/>
    <w:rsid w:val="006E57C7"/>
    <w:rsid w:val="006E6421"/>
    <w:rsid w:val="006E6A3F"/>
    <w:rsid w:val="006E7A57"/>
    <w:rsid w:val="006E7F2E"/>
    <w:rsid w:val="006F130A"/>
    <w:rsid w:val="006F3826"/>
    <w:rsid w:val="006F4780"/>
    <w:rsid w:val="006F54B7"/>
    <w:rsid w:val="006F59B8"/>
    <w:rsid w:val="006F5CBE"/>
    <w:rsid w:val="006F5F50"/>
    <w:rsid w:val="006F6177"/>
    <w:rsid w:val="006F7AA9"/>
    <w:rsid w:val="006F7F81"/>
    <w:rsid w:val="00700696"/>
    <w:rsid w:val="00700C75"/>
    <w:rsid w:val="007013F4"/>
    <w:rsid w:val="007022A4"/>
    <w:rsid w:val="00702BEC"/>
    <w:rsid w:val="007040BE"/>
    <w:rsid w:val="007049A0"/>
    <w:rsid w:val="00705D50"/>
    <w:rsid w:val="0070669D"/>
    <w:rsid w:val="00706EBA"/>
    <w:rsid w:val="00707115"/>
    <w:rsid w:val="0070767A"/>
    <w:rsid w:val="00707B9B"/>
    <w:rsid w:val="00712F09"/>
    <w:rsid w:val="00715E70"/>
    <w:rsid w:val="007160B9"/>
    <w:rsid w:val="00716F69"/>
    <w:rsid w:val="00717CE4"/>
    <w:rsid w:val="0072586D"/>
    <w:rsid w:val="00726966"/>
    <w:rsid w:val="00726F7D"/>
    <w:rsid w:val="00727EDC"/>
    <w:rsid w:val="00730CBC"/>
    <w:rsid w:val="00730DBE"/>
    <w:rsid w:val="00732142"/>
    <w:rsid w:val="00733508"/>
    <w:rsid w:val="0073503D"/>
    <w:rsid w:val="00737FE4"/>
    <w:rsid w:val="007419E1"/>
    <w:rsid w:val="007428A8"/>
    <w:rsid w:val="00743AC1"/>
    <w:rsid w:val="00744340"/>
    <w:rsid w:val="00744732"/>
    <w:rsid w:val="0074545C"/>
    <w:rsid w:val="0074594C"/>
    <w:rsid w:val="00746B49"/>
    <w:rsid w:val="0074779D"/>
    <w:rsid w:val="00747C13"/>
    <w:rsid w:val="00747DA1"/>
    <w:rsid w:val="00747F99"/>
    <w:rsid w:val="00750211"/>
    <w:rsid w:val="0075039D"/>
    <w:rsid w:val="00752D6A"/>
    <w:rsid w:val="00755A5F"/>
    <w:rsid w:val="00755A78"/>
    <w:rsid w:val="00757711"/>
    <w:rsid w:val="00762288"/>
    <w:rsid w:val="00762F44"/>
    <w:rsid w:val="0076303E"/>
    <w:rsid w:val="00764AF0"/>
    <w:rsid w:val="00767858"/>
    <w:rsid w:val="00772338"/>
    <w:rsid w:val="00772766"/>
    <w:rsid w:val="007729CB"/>
    <w:rsid w:val="00773701"/>
    <w:rsid w:val="00774400"/>
    <w:rsid w:val="007765E1"/>
    <w:rsid w:val="00777CCC"/>
    <w:rsid w:val="00780326"/>
    <w:rsid w:val="00780CDF"/>
    <w:rsid w:val="007820B8"/>
    <w:rsid w:val="0078253A"/>
    <w:rsid w:val="007831A2"/>
    <w:rsid w:val="007838AA"/>
    <w:rsid w:val="00783DF6"/>
    <w:rsid w:val="00783E4C"/>
    <w:rsid w:val="00784F9B"/>
    <w:rsid w:val="00787556"/>
    <w:rsid w:val="00787F09"/>
    <w:rsid w:val="00790CCF"/>
    <w:rsid w:val="007913EB"/>
    <w:rsid w:val="0079275D"/>
    <w:rsid w:val="0079508B"/>
    <w:rsid w:val="00795775"/>
    <w:rsid w:val="00795C79"/>
    <w:rsid w:val="007965D5"/>
    <w:rsid w:val="007970DE"/>
    <w:rsid w:val="007A00B8"/>
    <w:rsid w:val="007A226D"/>
    <w:rsid w:val="007A412A"/>
    <w:rsid w:val="007A57FA"/>
    <w:rsid w:val="007A5C04"/>
    <w:rsid w:val="007B5135"/>
    <w:rsid w:val="007B556D"/>
    <w:rsid w:val="007B56B9"/>
    <w:rsid w:val="007B6D82"/>
    <w:rsid w:val="007B6E8F"/>
    <w:rsid w:val="007C00B4"/>
    <w:rsid w:val="007C00CB"/>
    <w:rsid w:val="007C0660"/>
    <w:rsid w:val="007C0B4F"/>
    <w:rsid w:val="007C1468"/>
    <w:rsid w:val="007C2A22"/>
    <w:rsid w:val="007C2CAA"/>
    <w:rsid w:val="007C3A4D"/>
    <w:rsid w:val="007C3E11"/>
    <w:rsid w:val="007C5241"/>
    <w:rsid w:val="007C5571"/>
    <w:rsid w:val="007C5D0F"/>
    <w:rsid w:val="007C5E78"/>
    <w:rsid w:val="007C5F48"/>
    <w:rsid w:val="007C7B72"/>
    <w:rsid w:val="007D100E"/>
    <w:rsid w:val="007D11CA"/>
    <w:rsid w:val="007D16E9"/>
    <w:rsid w:val="007D2E63"/>
    <w:rsid w:val="007D36F8"/>
    <w:rsid w:val="007E0F7B"/>
    <w:rsid w:val="007E5661"/>
    <w:rsid w:val="007E6F78"/>
    <w:rsid w:val="007E7018"/>
    <w:rsid w:val="007F13FD"/>
    <w:rsid w:val="007F1500"/>
    <w:rsid w:val="007F2D9C"/>
    <w:rsid w:val="007F44C5"/>
    <w:rsid w:val="007F44F0"/>
    <w:rsid w:val="007F4B75"/>
    <w:rsid w:val="007F4CFE"/>
    <w:rsid w:val="007F679F"/>
    <w:rsid w:val="007F69F6"/>
    <w:rsid w:val="007F6FE1"/>
    <w:rsid w:val="008020A4"/>
    <w:rsid w:val="00802CDB"/>
    <w:rsid w:val="008032E9"/>
    <w:rsid w:val="00803A0D"/>
    <w:rsid w:val="0080482B"/>
    <w:rsid w:val="008059FA"/>
    <w:rsid w:val="0080638F"/>
    <w:rsid w:val="00806E58"/>
    <w:rsid w:val="008075BD"/>
    <w:rsid w:val="008129A0"/>
    <w:rsid w:val="00815E34"/>
    <w:rsid w:val="00817F7A"/>
    <w:rsid w:val="00821ABB"/>
    <w:rsid w:val="00821B6E"/>
    <w:rsid w:val="0082495F"/>
    <w:rsid w:val="00825250"/>
    <w:rsid w:val="00826408"/>
    <w:rsid w:val="00830325"/>
    <w:rsid w:val="00831FE6"/>
    <w:rsid w:val="008324AF"/>
    <w:rsid w:val="00832F3A"/>
    <w:rsid w:val="0083345A"/>
    <w:rsid w:val="008346EA"/>
    <w:rsid w:val="0083543E"/>
    <w:rsid w:val="0083550A"/>
    <w:rsid w:val="0083658D"/>
    <w:rsid w:val="008365C3"/>
    <w:rsid w:val="0083694D"/>
    <w:rsid w:val="008371D1"/>
    <w:rsid w:val="008379F0"/>
    <w:rsid w:val="00837A1E"/>
    <w:rsid w:val="0084175E"/>
    <w:rsid w:val="00841B4F"/>
    <w:rsid w:val="00843D1C"/>
    <w:rsid w:val="008440B2"/>
    <w:rsid w:val="00846D30"/>
    <w:rsid w:val="0084728D"/>
    <w:rsid w:val="00852B3D"/>
    <w:rsid w:val="0085383C"/>
    <w:rsid w:val="008556C3"/>
    <w:rsid w:val="00855FC2"/>
    <w:rsid w:val="00857691"/>
    <w:rsid w:val="008631C4"/>
    <w:rsid w:val="0086506F"/>
    <w:rsid w:val="00865920"/>
    <w:rsid w:val="008659BF"/>
    <w:rsid w:val="00866D09"/>
    <w:rsid w:val="00867AE3"/>
    <w:rsid w:val="00871D3E"/>
    <w:rsid w:val="0087204E"/>
    <w:rsid w:val="00874591"/>
    <w:rsid w:val="0087584A"/>
    <w:rsid w:val="00875A59"/>
    <w:rsid w:val="0087609F"/>
    <w:rsid w:val="00876611"/>
    <w:rsid w:val="00876DB9"/>
    <w:rsid w:val="00876F89"/>
    <w:rsid w:val="0087787E"/>
    <w:rsid w:val="00881B95"/>
    <w:rsid w:val="00884DB7"/>
    <w:rsid w:val="00885C76"/>
    <w:rsid w:val="00890112"/>
    <w:rsid w:val="00893673"/>
    <w:rsid w:val="00894BA9"/>
    <w:rsid w:val="00895C29"/>
    <w:rsid w:val="00895F4E"/>
    <w:rsid w:val="00897428"/>
    <w:rsid w:val="008975A0"/>
    <w:rsid w:val="008975D0"/>
    <w:rsid w:val="0089794E"/>
    <w:rsid w:val="00897D50"/>
    <w:rsid w:val="008A20D1"/>
    <w:rsid w:val="008A3023"/>
    <w:rsid w:val="008A37DA"/>
    <w:rsid w:val="008A394E"/>
    <w:rsid w:val="008A4404"/>
    <w:rsid w:val="008A452B"/>
    <w:rsid w:val="008A4FAB"/>
    <w:rsid w:val="008A5064"/>
    <w:rsid w:val="008A5D8A"/>
    <w:rsid w:val="008A5E1A"/>
    <w:rsid w:val="008A6B42"/>
    <w:rsid w:val="008A70AE"/>
    <w:rsid w:val="008B0399"/>
    <w:rsid w:val="008B1F7D"/>
    <w:rsid w:val="008B2039"/>
    <w:rsid w:val="008B24E2"/>
    <w:rsid w:val="008B2A27"/>
    <w:rsid w:val="008B335E"/>
    <w:rsid w:val="008B6668"/>
    <w:rsid w:val="008B6E8C"/>
    <w:rsid w:val="008B7629"/>
    <w:rsid w:val="008B7849"/>
    <w:rsid w:val="008C103F"/>
    <w:rsid w:val="008C1713"/>
    <w:rsid w:val="008C181C"/>
    <w:rsid w:val="008C1F0D"/>
    <w:rsid w:val="008C25A1"/>
    <w:rsid w:val="008C38A0"/>
    <w:rsid w:val="008C38A7"/>
    <w:rsid w:val="008C595F"/>
    <w:rsid w:val="008C7801"/>
    <w:rsid w:val="008C7BD7"/>
    <w:rsid w:val="008D1BD9"/>
    <w:rsid w:val="008D239B"/>
    <w:rsid w:val="008D27E5"/>
    <w:rsid w:val="008D3095"/>
    <w:rsid w:val="008D39C2"/>
    <w:rsid w:val="008D6449"/>
    <w:rsid w:val="008D66BB"/>
    <w:rsid w:val="008D66DF"/>
    <w:rsid w:val="008E09E1"/>
    <w:rsid w:val="008E14BA"/>
    <w:rsid w:val="008E54B4"/>
    <w:rsid w:val="008E57FC"/>
    <w:rsid w:val="008E79D0"/>
    <w:rsid w:val="008E7DE4"/>
    <w:rsid w:val="008F5FD6"/>
    <w:rsid w:val="008F649C"/>
    <w:rsid w:val="008F6B3A"/>
    <w:rsid w:val="008F7B9D"/>
    <w:rsid w:val="00901E0A"/>
    <w:rsid w:val="00902016"/>
    <w:rsid w:val="0090302C"/>
    <w:rsid w:val="009050E4"/>
    <w:rsid w:val="00906DA3"/>
    <w:rsid w:val="00907DC6"/>
    <w:rsid w:val="00907F23"/>
    <w:rsid w:val="009122D9"/>
    <w:rsid w:val="00913195"/>
    <w:rsid w:val="009146C4"/>
    <w:rsid w:val="009168A0"/>
    <w:rsid w:val="0092319E"/>
    <w:rsid w:val="0093112E"/>
    <w:rsid w:val="009315CF"/>
    <w:rsid w:val="00931CD4"/>
    <w:rsid w:val="00931D61"/>
    <w:rsid w:val="009326E8"/>
    <w:rsid w:val="00932CD2"/>
    <w:rsid w:val="00932FF6"/>
    <w:rsid w:val="00933CEA"/>
    <w:rsid w:val="00934434"/>
    <w:rsid w:val="00934826"/>
    <w:rsid w:val="009360BA"/>
    <w:rsid w:val="0093686D"/>
    <w:rsid w:val="00940883"/>
    <w:rsid w:val="00940E91"/>
    <w:rsid w:val="009414F2"/>
    <w:rsid w:val="00942A68"/>
    <w:rsid w:val="0094458A"/>
    <w:rsid w:val="009458E0"/>
    <w:rsid w:val="0094665E"/>
    <w:rsid w:val="009476A9"/>
    <w:rsid w:val="00947B8D"/>
    <w:rsid w:val="00951115"/>
    <w:rsid w:val="00952831"/>
    <w:rsid w:val="00953233"/>
    <w:rsid w:val="00954488"/>
    <w:rsid w:val="00955D2A"/>
    <w:rsid w:val="0095727D"/>
    <w:rsid w:val="00957EBD"/>
    <w:rsid w:val="00963BF9"/>
    <w:rsid w:val="00964F7A"/>
    <w:rsid w:val="00965EAF"/>
    <w:rsid w:val="00966BA0"/>
    <w:rsid w:val="00967B54"/>
    <w:rsid w:val="009714B9"/>
    <w:rsid w:val="00975E29"/>
    <w:rsid w:val="00976A4B"/>
    <w:rsid w:val="00977D93"/>
    <w:rsid w:val="009804FA"/>
    <w:rsid w:val="009807DC"/>
    <w:rsid w:val="00981228"/>
    <w:rsid w:val="00982888"/>
    <w:rsid w:val="00984466"/>
    <w:rsid w:val="00984890"/>
    <w:rsid w:val="00984D4B"/>
    <w:rsid w:val="00984E71"/>
    <w:rsid w:val="00986948"/>
    <w:rsid w:val="00990983"/>
    <w:rsid w:val="00991B79"/>
    <w:rsid w:val="00992895"/>
    <w:rsid w:val="00992A0B"/>
    <w:rsid w:val="00994EBE"/>
    <w:rsid w:val="00995820"/>
    <w:rsid w:val="00997AA6"/>
    <w:rsid w:val="009A0B13"/>
    <w:rsid w:val="009A1952"/>
    <w:rsid w:val="009A1AD9"/>
    <w:rsid w:val="009A1D33"/>
    <w:rsid w:val="009A1D9B"/>
    <w:rsid w:val="009A2C3F"/>
    <w:rsid w:val="009A7B7E"/>
    <w:rsid w:val="009B2347"/>
    <w:rsid w:val="009B2B6E"/>
    <w:rsid w:val="009B311C"/>
    <w:rsid w:val="009B37F7"/>
    <w:rsid w:val="009B3A38"/>
    <w:rsid w:val="009B3BAF"/>
    <w:rsid w:val="009B50AE"/>
    <w:rsid w:val="009B636D"/>
    <w:rsid w:val="009B6BA5"/>
    <w:rsid w:val="009B755A"/>
    <w:rsid w:val="009C20D8"/>
    <w:rsid w:val="009C43A4"/>
    <w:rsid w:val="009C4D96"/>
    <w:rsid w:val="009C51F2"/>
    <w:rsid w:val="009C68C5"/>
    <w:rsid w:val="009D0475"/>
    <w:rsid w:val="009D1003"/>
    <w:rsid w:val="009D154E"/>
    <w:rsid w:val="009D1EEA"/>
    <w:rsid w:val="009D2383"/>
    <w:rsid w:val="009D2F41"/>
    <w:rsid w:val="009D39CF"/>
    <w:rsid w:val="009D5A81"/>
    <w:rsid w:val="009D5FDA"/>
    <w:rsid w:val="009E0B13"/>
    <w:rsid w:val="009E0C85"/>
    <w:rsid w:val="009E133B"/>
    <w:rsid w:val="009E32A7"/>
    <w:rsid w:val="009E34F8"/>
    <w:rsid w:val="009E3AFB"/>
    <w:rsid w:val="009E74C4"/>
    <w:rsid w:val="009F0617"/>
    <w:rsid w:val="009F0C72"/>
    <w:rsid w:val="009F3C46"/>
    <w:rsid w:val="009F41EE"/>
    <w:rsid w:val="009F458C"/>
    <w:rsid w:val="009F79E2"/>
    <w:rsid w:val="00A00643"/>
    <w:rsid w:val="00A0274D"/>
    <w:rsid w:val="00A02BE9"/>
    <w:rsid w:val="00A0399A"/>
    <w:rsid w:val="00A042D6"/>
    <w:rsid w:val="00A044C8"/>
    <w:rsid w:val="00A0454A"/>
    <w:rsid w:val="00A04B54"/>
    <w:rsid w:val="00A06482"/>
    <w:rsid w:val="00A06AF6"/>
    <w:rsid w:val="00A119C9"/>
    <w:rsid w:val="00A1253B"/>
    <w:rsid w:val="00A12A31"/>
    <w:rsid w:val="00A13155"/>
    <w:rsid w:val="00A13602"/>
    <w:rsid w:val="00A14082"/>
    <w:rsid w:val="00A14F79"/>
    <w:rsid w:val="00A153FB"/>
    <w:rsid w:val="00A15487"/>
    <w:rsid w:val="00A1628F"/>
    <w:rsid w:val="00A16BFC"/>
    <w:rsid w:val="00A21C16"/>
    <w:rsid w:val="00A21C4C"/>
    <w:rsid w:val="00A22D36"/>
    <w:rsid w:val="00A2402B"/>
    <w:rsid w:val="00A24748"/>
    <w:rsid w:val="00A26798"/>
    <w:rsid w:val="00A26FA8"/>
    <w:rsid w:val="00A27A8D"/>
    <w:rsid w:val="00A27F50"/>
    <w:rsid w:val="00A3220A"/>
    <w:rsid w:val="00A345B1"/>
    <w:rsid w:val="00A35BFA"/>
    <w:rsid w:val="00A36033"/>
    <w:rsid w:val="00A366DE"/>
    <w:rsid w:val="00A3747D"/>
    <w:rsid w:val="00A374C6"/>
    <w:rsid w:val="00A37694"/>
    <w:rsid w:val="00A40B9F"/>
    <w:rsid w:val="00A40E6F"/>
    <w:rsid w:val="00A42F4C"/>
    <w:rsid w:val="00A43669"/>
    <w:rsid w:val="00A43EC1"/>
    <w:rsid w:val="00A445C3"/>
    <w:rsid w:val="00A44D05"/>
    <w:rsid w:val="00A45B59"/>
    <w:rsid w:val="00A46BBC"/>
    <w:rsid w:val="00A472D9"/>
    <w:rsid w:val="00A5199A"/>
    <w:rsid w:val="00A51AD9"/>
    <w:rsid w:val="00A51CE5"/>
    <w:rsid w:val="00A5235E"/>
    <w:rsid w:val="00A5278A"/>
    <w:rsid w:val="00A5499C"/>
    <w:rsid w:val="00A561F6"/>
    <w:rsid w:val="00A573BD"/>
    <w:rsid w:val="00A609DE"/>
    <w:rsid w:val="00A60AEA"/>
    <w:rsid w:val="00A621BA"/>
    <w:rsid w:val="00A62529"/>
    <w:rsid w:val="00A644B7"/>
    <w:rsid w:val="00A64709"/>
    <w:rsid w:val="00A65182"/>
    <w:rsid w:val="00A65948"/>
    <w:rsid w:val="00A664F3"/>
    <w:rsid w:val="00A72B36"/>
    <w:rsid w:val="00A7312B"/>
    <w:rsid w:val="00A742A8"/>
    <w:rsid w:val="00A77621"/>
    <w:rsid w:val="00A77888"/>
    <w:rsid w:val="00A80D64"/>
    <w:rsid w:val="00A81356"/>
    <w:rsid w:val="00A82DBC"/>
    <w:rsid w:val="00A83F0B"/>
    <w:rsid w:val="00A84419"/>
    <w:rsid w:val="00A8531B"/>
    <w:rsid w:val="00A867F3"/>
    <w:rsid w:val="00A86E06"/>
    <w:rsid w:val="00A9095B"/>
    <w:rsid w:val="00A913C0"/>
    <w:rsid w:val="00A92CC9"/>
    <w:rsid w:val="00A92D06"/>
    <w:rsid w:val="00A9327A"/>
    <w:rsid w:val="00A950BA"/>
    <w:rsid w:val="00A961D5"/>
    <w:rsid w:val="00A96C4C"/>
    <w:rsid w:val="00A977D6"/>
    <w:rsid w:val="00A979F5"/>
    <w:rsid w:val="00A97E35"/>
    <w:rsid w:val="00AA07BF"/>
    <w:rsid w:val="00AA1C8F"/>
    <w:rsid w:val="00AA3841"/>
    <w:rsid w:val="00AA685A"/>
    <w:rsid w:val="00AA6CDD"/>
    <w:rsid w:val="00AA72AB"/>
    <w:rsid w:val="00AA7B8C"/>
    <w:rsid w:val="00AB0458"/>
    <w:rsid w:val="00AB0E93"/>
    <w:rsid w:val="00AB2179"/>
    <w:rsid w:val="00AB2735"/>
    <w:rsid w:val="00AB30B8"/>
    <w:rsid w:val="00AB40E2"/>
    <w:rsid w:val="00AB47D1"/>
    <w:rsid w:val="00AC03FB"/>
    <w:rsid w:val="00AC050B"/>
    <w:rsid w:val="00AC079F"/>
    <w:rsid w:val="00AC0C2F"/>
    <w:rsid w:val="00AC2CBC"/>
    <w:rsid w:val="00AC4063"/>
    <w:rsid w:val="00AC4C02"/>
    <w:rsid w:val="00AC4EB4"/>
    <w:rsid w:val="00AC5522"/>
    <w:rsid w:val="00AC5EF0"/>
    <w:rsid w:val="00AC6B92"/>
    <w:rsid w:val="00AC7272"/>
    <w:rsid w:val="00AD1796"/>
    <w:rsid w:val="00AD17D9"/>
    <w:rsid w:val="00AD2C25"/>
    <w:rsid w:val="00AD4DC0"/>
    <w:rsid w:val="00AD69F2"/>
    <w:rsid w:val="00AD6E00"/>
    <w:rsid w:val="00AD6E50"/>
    <w:rsid w:val="00AD75E9"/>
    <w:rsid w:val="00AE019E"/>
    <w:rsid w:val="00AE02C4"/>
    <w:rsid w:val="00AE1021"/>
    <w:rsid w:val="00AE1267"/>
    <w:rsid w:val="00AE2127"/>
    <w:rsid w:val="00AE2620"/>
    <w:rsid w:val="00AE2EE2"/>
    <w:rsid w:val="00AE3867"/>
    <w:rsid w:val="00AE4E4C"/>
    <w:rsid w:val="00AE4EE8"/>
    <w:rsid w:val="00AE5FA6"/>
    <w:rsid w:val="00AF1AFD"/>
    <w:rsid w:val="00AF1E7B"/>
    <w:rsid w:val="00AF209C"/>
    <w:rsid w:val="00AF2B19"/>
    <w:rsid w:val="00AF2C4B"/>
    <w:rsid w:val="00AF5492"/>
    <w:rsid w:val="00AF75A8"/>
    <w:rsid w:val="00B00893"/>
    <w:rsid w:val="00B00A49"/>
    <w:rsid w:val="00B00E33"/>
    <w:rsid w:val="00B02BBA"/>
    <w:rsid w:val="00B03091"/>
    <w:rsid w:val="00B036D8"/>
    <w:rsid w:val="00B03C79"/>
    <w:rsid w:val="00B04908"/>
    <w:rsid w:val="00B065A6"/>
    <w:rsid w:val="00B074FB"/>
    <w:rsid w:val="00B10584"/>
    <w:rsid w:val="00B10DE2"/>
    <w:rsid w:val="00B11158"/>
    <w:rsid w:val="00B11237"/>
    <w:rsid w:val="00B11524"/>
    <w:rsid w:val="00B12876"/>
    <w:rsid w:val="00B12B5C"/>
    <w:rsid w:val="00B12E5A"/>
    <w:rsid w:val="00B13729"/>
    <w:rsid w:val="00B14C5D"/>
    <w:rsid w:val="00B14CC8"/>
    <w:rsid w:val="00B16A92"/>
    <w:rsid w:val="00B16C82"/>
    <w:rsid w:val="00B21C99"/>
    <w:rsid w:val="00B23239"/>
    <w:rsid w:val="00B2326D"/>
    <w:rsid w:val="00B244E0"/>
    <w:rsid w:val="00B24584"/>
    <w:rsid w:val="00B248D3"/>
    <w:rsid w:val="00B32893"/>
    <w:rsid w:val="00B33F2B"/>
    <w:rsid w:val="00B348C1"/>
    <w:rsid w:val="00B373CE"/>
    <w:rsid w:val="00B41031"/>
    <w:rsid w:val="00B41BE3"/>
    <w:rsid w:val="00B4638D"/>
    <w:rsid w:val="00B47233"/>
    <w:rsid w:val="00B51FF4"/>
    <w:rsid w:val="00B52AEA"/>
    <w:rsid w:val="00B52F7D"/>
    <w:rsid w:val="00B548F4"/>
    <w:rsid w:val="00B5544F"/>
    <w:rsid w:val="00B55719"/>
    <w:rsid w:val="00B55E9A"/>
    <w:rsid w:val="00B56762"/>
    <w:rsid w:val="00B569D0"/>
    <w:rsid w:val="00B57626"/>
    <w:rsid w:val="00B62E5E"/>
    <w:rsid w:val="00B62FE1"/>
    <w:rsid w:val="00B640D9"/>
    <w:rsid w:val="00B64275"/>
    <w:rsid w:val="00B64499"/>
    <w:rsid w:val="00B644CC"/>
    <w:rsid w:val="00B64E08"/>
    <w:rsid w:val="00B657F6"/>
    <w:rsid w:val="00B67D9F"/>
    <w:rsid w:val="00B74FB9"/>
    <w:rsid w:val="00B75B62"/>
    <w:rsid w:val="00B77253"/>
    <w:rsid w:val="00B80D79"/>
    <w:rsid w:val="00B81527"/>
    <w:rsid w:val="00B84D80"/>
    <w:rsid w:val="00B84F66"/>
    <w:rsid w:val="00B87A79"/>
    <w:rsid w:val="00B90032"/>
    <w:rsid w:val="00B90AB4"/>
    <w:rsid w:val="00B91E01"/>
    <w:rsid w:val="00B92482"/>
    <w:rsid w:val="00B92A9C"/>
    <w:rsid w:val="00B93159"/>
    <w:rsid w:val="00B937B0"/>
    <w:rsid w:val="00B93F39"/>
    <w:rsid w:val="00B9496B"/>
    <w:rsid w:val="00B950E8"/>
    <w:rsid w:val="00B952A1"/>
    <w:rsid w:val="00B95811"/>
    <w:rsid w:val="00B95828"/>
    <w:rsid w:val="00B95E67"/>
    <w:rsid w:val="00BA29CC"/>
    <w:rsid w:val="00BA3141"/>
    <w:rsid w:val="00BA38CA"/>
    <w:rsid w:val="00BA6F68"/>
    <w:rsid w:val="00BB2176"/>
    <w:rsid w:val="00BB33D5"/>
    <w:rsid w:val="00BB5E73"/>
    <w:rsid w:val="00BB690B"/>
    <w:rsid w:val="00BB720A"/>
    <w:rsid w:val="00BC022A"/>
    <w:rsid w:val="00BC12AB"/>
    <w:rsid w:val="00BC2464"/>
    <w:rsid w:val="00BC4EC9"/>
    <w:rsid w:val="00BC5549"/>
    <w:rsid w:val="00BC5739"/>
    <w:rsid w:val="00BC686A"/>
    <w:rsid w:val="00BC6E8B"/>
    <w:rsid w:val="00BC7268"/>
    <w:rsid w:val="00BD0B5F"/>
    <w:rsid w:val="00BD0C90"/>
    <w:rsid w:val="00BD2B5F"/>
    <w:rsid w:val="00BD2E76"/>
    <w:rsid w:val="00BD4228"/>
    <w:rsid w:val="00BD55C8"/>
    <w:rsid w:val="00BD6714"/>
    <w:rsid w:val="00BD7391"/>
    <w:rsid w:val="00BD7D5B"/>
    <w:rsid w:val="00BE129B"/>
    <w:rsid w:val="00BE1727"/>
    <w:rsid w:val="00BE1F1D"/>
    <w:rsid w:val="00BE23D1"/>
    <w:rsid w:val="00BE27EE"/>
    <w:rsid w:val="00BE398B"/>
    <w:rsid w:val="00BE4BD5"/>
    <w:rsid w:val="00BE50A7"/>
    <w:rsid w:val="00BE5CCD"/>
    <w:rsid w:val="00BE7144"/>
    <w:rsid w:val="00BE7E11"/>
    <w:rsid w:val="00BF0222"/>
    <w:rsid w:val="00BF1809"/>
    <w:rsid w:val="00BF47E0"/>
    <w:rsid w:val="00BF7358"/>
    <w:rsid w:val="00BF7756"/>
    <w:rsid w:val="00C00A4C"/>
    <w:rsid w:val="00C02381"/>
    <w:rsid w:val="00C02645"/>
    <w:rsid w:val="00C03F6D"/>
    <w:rsid w:val="00C04D7D"/>
    <w:rsid w:val="00C04F64"/>
    <w:rsid w:val="00C05BE5"/>
    <w:rsid w:val="00C10DB6"/>
    <w:rsid w:val="00C12125"/>
    <w:rsid w:val="00C121C7"/>
    <w:rsid w:val="00C12509"/>
    <w:rsid w:val="00C13A42"/>
    <w:rsid w:val="00C14524"/>
    <w:rsid w:val="00C16A41"/>
    <w:rsid w:val="00C223B2"/>
    <w:rsid w:val="00C230E2"/>
    <w:rsid w:val="00C24C3C"/>
    <w:rsid w:val="00C25272"/>
    <w:rsid w:val="00C25CA3"/>
    <w:rsid w:val="00C2644F"/>
    <w:rsid w:val="00C278C5"/>
    <w:rsid w:val="00C3281F"/>
    <w:rsid w:val="00C35562"/>
    <w:rsid w:val="00C35B8F"/>
    <w:rsid w:val="00C379DF"/>
    <w:rsid w:val="00C37FCD"/>
    <w:rsid w:val="00C40167"/>
    <w:rsid w:val="00C4495B"/>
    <w:rsid w:val="00C44D31"/>
    <w:rsid w:val="00C45575"/>
    <w:rsid w:val="00C45856"/>
    <w:rsid w:val="00C45946"/>
    <w:rsid w:val="00C4609B"/>
    <w:rsid w:val="00C4632D"/>
    <w:rsid w:val="00C4667C"/>
    <w:rsid w:val="00C473FF"/>
    <w:rsid w:val="00C5120F"/>
    <w:rsid w:val="00C52766"/>
    <w:rsid w:val="00C53179"/>
    <w:rsid w:val="00C5321A"/>
    <w:rsid w:val="00C53EFC"/>
    <w:rsid w:val="00C54D1E"/>
    <w:rsid w:val="00C55DE2"/>
    <w:rsid w:val="00C5695B"/>
    <w:rsid w:val="00C56B0A"/>
    <w:rsid w:val="00C600F2"/>
    <w:rsid w:val="00C603E7"/>
    <w:rsid w:val="00C60C3D"/>
    <w:rsid w:val="00C614C3"/>
    <w:rsid w:val="00C61D82"/>
    <w:rsid w:val="00C61E7C"/>
    <w:rsid w:val="00C61FC3"/>
    <w:rsid w:val="00C620C4"/>
    <w:rsid w:val="00C63885"/>
    <w:rsid w:val="00C63E41"/>
    <w:rsid w:val="00C64156"/>
    <w:rsid w:val="00C65CA9"/>
    <w:rsid w:val="00C65D35"/>
    <w:rsid w:val="00C75A12"/>
    <w:rsid w:val="00C75C51"/>
    <w:rsid w:val="00C7683A"/>
    <w:rsid w:val="00C76ECC"/>
    <w:rsid w:val="00C80D33"/>
    <w:rsid w:val="00C84A02"/>
    <w:rsid w:val="00C84AD5"/>
    <w:rsid w:val="00C8660E"/>
    <w:rsid w:val="00C8751A"/>
    <w:rsid w:val="00C90117"/>
    <w:rsid w:val="00C91E18"/>
    <w:rsid w:val="00C926AD"/>
    <w:rsid w:val="00C92C2E"/>
    <w:rsid w:val="00CA0042"/>
    <w:rsid w:val="00CA01F6"/>
    <w:rsid w:val="00CA0D49"/>
    <w:rsid w:val="00CA1D5E"/>
    <w:rsid w:val="00CA1E2B"/>
    <w:rsid w:val="00CA2630"/>
    <w:rsid w:val="00CA2BF1"/>
    <w:rsid w:val="00CA47A1"/>
    <w:rsid w:val="00CA4AE9"/>
    <w:rsid w:val="00CA5E37"/>
    <w:rsid w:val="00CA6A34"/>
    <w:rsid w:val="00CA7F8F"/>
    <w:rsid w:val="00CB17DE"/>
    <w:rsid w:val="00CB28D9"/>
    <w:rsid w:val="00CB2E81"/>
    <w:rsid w:val="00CB3E37"/>
    <w:rsid w:val="00CB51EF"/>
    <w:rsid w:val="00CB7960"/>
    <w:rsid w:val="00CC05BC"/>
    <w:rsid w:val="00CC13A7"/>
    <w:rsid w:val="00CC37DF"/>
    <w:rsid w:val="00CC4AD5"/>
    <w:rsid w:val="00CC64CB"/>
    <w:rsid w:val="00CC6846"/>
    <w:rsid w:val="00CC7F2F"/>
    <w:rsid w:val="00CD2372"/>
    <w:rsid w:val="00CD327D"/>
    <w:rsid w:val="00CD3678"/>
    <w:rsid w:val="00CD3A40"/>
    <w:rsid w:val="00CD45E3"/>
    <w:rsid w:val="00CD53F8"/>
    <w:rsid w:val="00CD6F4C"/>
    <w:rsid w:val="00CD737D"/>
    <w:rsid w:val="00CE0070"/>
    <w:rsid w:val="00CE05CF"/>
    <w:rsid w:val="00CE16BA"/>
    <w:rsid w:val="00CE3CE4"/>
    <w:rsid w:val="00CE40DF"/>
    <w:rsid w:val="00CE4299"/>
    <w:rsid w:val="00CE44AA"/>
    <w:rsid w:val="00CE5A10"/>
    <w:rsid w:val="00CE68DB"/>
    <w:rsid w:val="00CE7BD0"/>
    <w:rsid w:val="00CE7D29"/>
    <w:rsid w:val="00CE7DA2"/>
    <w:rsid w:val="00CF0025"/>
    <w:rsid w:val="00CF0B4C"/>
    <w:rsid w:val="00CF1B00"/>
    <w:rsid w:val="00CF2CCF"/>
    <w:rsid w:val="00CF2D7A"/>
    <w:rsid w:val="00CF6A3C"/>
    <w:rsid w:val="00CF72AB"/>
    <w:rsid w:val="00D00049"/>
    <w:rsid w:val="00D01CA0"/>
    <w:rsid w:val="00D02536"/>
    <w:rsid w:val="00D02E13"/>
    <w:rsid w:val="00D02F0E"/>
    <w:rsid w:val="00D04571"/>
    <w:rsid w:val="00D048F7"/>
    <w:rsid w:val="00D05B5D"/>
    <w:rsid w:val="00D06C44"/>
    <w:rsid w:val="00D10FCF"/>
    <w:rsid w:val="00D115FB"/>
    <w:rsid w:val="00D11C78"/>
    <w:rsid w:val="00D13003"/>
    <w:rsid w:val="00D139DF"/>
    <w:rsid w:val="00D1507A"/>
    <w:rsid w:val="00D1507D"/>
    <w:rsid w:val="00D1539F"/>
    <w:rsid w:val="00D171C8"/>
    <w:rsid w:val="00D2079A"/>
    <w:rsid w:val="00D20C54"/>
    <w:rsid w:val="00D23780"/>
    <w:rsid w:val="00D27D0C"/>
    <w:rsid w:val="00D27FE6"/>
    <w:rsid w:val="00D3176C"/>
    <w:rsid w:val="00D31CA1"/>
    <w:rsid w:val="00D33056"/>
    <w:rsid w:val="00D331F5"/>
    <w:rsid w:val="00D33452"/>
    <w:rsid w:val="00D3427E"/>
    <w:rsid w:val="00D35373"/>
    <w:rsid w:val="00D3612D"/>
    <w:rsid w:val="00D37F24"/>
    <w:rsid w:val="00D41000"/>
    <w:rsid w:val="00D41D48"/>
    <w:rsid w:val="00D430D6"/>
    <w:rsid w:val="00D443F3"/>
    <w:rsid w:val="00D447C6"/>
    <w:rsid w:val="00D449F3"/>
    <w:rsid w:val="00D46274"/>
    <w:rsid w:val="00D46BD2"/>
    <w:rsid w:val="00D47BE3"/>
    <w:rsid w:val="00D47C7B"/>
    <w:rsid w:val="00D53238"/>
    <w:rsid w:val="00D56166"/>
    <w:rsid w:val="00D56BF4"/>
    <w:rsid w:val="00D6145D"/>
    <w:rsid w:val="00D65A22"/>
    <w:rsid w:val="00D665AC"/>
    <w:rsid w:val="00D67A63"/>
    <w:rsid w:val="00D70096"/>
    <w:rsid w:val="00D723CF"/>
    <w:rsid w:val="00D72703"/>
    <w:rsid w:val="00D72770"/>
    <w:rsid w:val="00D72F0E"/>
    <w:rsid w:val="00D74D6E"/>
    <w:rsid w:val="00D75675"/>
    <w:rsid w:val="00D765A1"/>
    <w:rsid w:val="00D76A79"/>
    <w:rsid w:val="00D76D6C"/>
    <w:rsid w:val="00D800BE"/>
    <w:rsid w:val="00D80BE9"/>
    <w:rsid w:val="00D82412"/>
    <w:rsid w:val="00D825EA"/>
    <w:rsid w:val="00D82614"/>
    <w:rsid w:val="00D82DA4"/>
    <w:rsid w:val="00D83287"/>
    <w:rsid w:val="00D846FC"/>
    <w:rsid w:val="00D85BCC"/>
    <w:rsid w:val="00D8608F"/>
    <w:rsid w:val="00D905EB"/>
    <w:rsid w:val="00D90F54"/>
    <w:rsid w:val="00D928F2"/>
    <w:rsid w:val="00D92BD2"/>
    <w:rsid w:val="00D9651F"/>
    <w:rsid w:val="00D9709A"/>
    <w:rsid w:val="00D971F1"/>
    <w:rsid w:val="00DA0276"/>
    <w:rsid w:val="00DA120C"/>
    <w:rsid w:val="00DA3AAB"/>
    <w:rsid w:val="00DA5FEE"/>
    <w:rsid w:val="00DA6ED6"/>
    <w:rsid w:val="00DA75E4"/>
    <w:rsid w:val="00DA7768"/>
    <w:rsid w:val="00DB006D"/>
    <w:rsid w:val="00DB1A03"/>
    <w:rsid w:val="00DB1B4E"/>
    <w:rsid w:val="00DB3885"/>
    <w:rsid w:val="00DB7523"/>
    <w:rsid w:val="00DB7558"/>
    <w:rsid w:val="00DB78C1"/>
    <w:rsid w:val="00DB7DA4"/>
    <w:rsid w:val="00DC2696"/>
    <w:rsid w:val="00DC3D73"/>
    <w:rsid w:val="00DC4179"/>
    <w:rsid w:val="00DC6034"/>
    <w:rsid w:val="00DC6B29"/>
    <w:rsid w:val="00DC6DF3"/>
    <w:rsid w:val="00DC7695"/>
    <w:rsid w:val="00DD0696"/>
    <w:rsid w:val="00DD0C7A"/>
    <w:rsid w:val="00DD0E76"/>
    <w:rsid w:val="00DD1484"/>
    <w:rsid w:val="00DD36C6"/>
    <w:rsid w:val="00DD3DD7"/>
    <w:rsid w:val="00DD51F5"/>
    <w:rsid w:val="00DD7A25"/>
    <w:rsid w:val="00DE1F3D"/>
    <w:rsid w:val="00DE2CB4"/>
    <w:rsid w:val="00DE34AD"/>
    <w:rsid w:val="00DE38AC"/>
    <w:rsid w:val="00DE3FE9"/>
    <w:rsid w:val="00DE53FD"/>
    <w:rsid w:val="00DE5F4C"/>
    <w:rsid w:val="00DE63B0"/>
    <w:rsid w:val="00DE6F74"/>
    <w:rsid w:val="00DE7635"/>
    <w:rsid w:val="00DF00FF"/>
    <w:rsid w:val="00DF0532"/>
    <w:rsid w:val="00DF0B1D"/>
    <w:rsid w:val="00DF28DD"/>
    <w:rsid w:val="00DF349B"/>
    <w:rsid w:val="00DF35D8"/>
    <w:rsid w:val="00DF3780"/>
    <w:rsid w:val="00DF3C37"/>
    <w:rsid w:val="00DF3C5A"/>
    <w:rsid w:val="00DF4EA8"/>
    <w:rsid w:val="00DF7AE6"/>
    <w:rsid w:val="00E01EA1"/>
    <w:rsid w:val="00E024C9"/>
    <w:rsid w:val="00E0335C"/>
    <w:rsid w:val="00E046AC"/>
    <w:rsid w:val="00E0544B"/>
    <w:rsid w:val="00E05FB7"/>
    <w:rsid w:val="00E06692"/>
    <w:rsid w:val="00E13B45"/>
    <w:rsid w:val="00E14234"/>
    <w:rsid w:val="00E15A56"/>
    <w:rsid w:val="00E165B9"/>
    <w:rsid w:val="00E231B9"/>
    <w:rsid w:val="00E23C8D"/>
    <w:rsid w:val="00E23E95"/>
    <w:rsid w:val="00E24D54"/>
    <w:rsid w:val="00E252F3"/>
    <w:rsid w:val="00E255BD"/>
    <w:rsid w:val="00E27310"/>
    <w:rsid w:val="00E3229F"/>
    <w:rsid w:val="00E33470"/>
    <w:rsid w:val="00E34049"/>
    <w:rsid w:val="00E40D5B"/>
    <w:rsid w:val="00E410D2"/>
    <w:rsid w:val="00E428A3"/>
    <w:rsid w:val="00E428FA"/>
    <w:rsid w:val="00E45B80"/>
    <w:rsid w:val="00E5251F"/>
    <w:rsid w:val="00E5560D"/>
    <w:rsid w:val="00E55D38"/>
    <w:rsid w:val="00E565CE"/>
    <w:rsid w:val="00E60A95"/>
    <w:rsid w:val="00E60CA0"/>
    <w:rsid w:val="00E6416D"/>
    <w:rsid w:val="00E657CB"/>
    <w:rsid w:val="00E6619A"/>
    <w:rsid w:val="00E66A1D"/>
    <w:rsid w:val="00E66A82"/>
    <w:rsid w:val="00E67EC7"/>
    <w:rsid w:val="00E730B5"/>
    <w:rsid w:val="00E74B43"/>
    <w:rsid w:val="00E757B1"/>
    <w:rsid w:val="00E76B35"/>
    <w:rsid w:val="00E770D7"/>
    <w:rsid w:val="00E77FF6"/>
    <w:rsid w:val="00E8031C"/>
    <w:rsid w:val="00E81284"/>
    <w:rsid w:val="00E81B14"/>
    <w:rsid w:val="00E822CE"/>
    <w:rsid w:val="00E8251F"/>
    <w:rsid w:val="00E83B9E"/>
    <w:rsid w:val="00E84A8A"/>
    <w:rsid w:val="00E84F15"/>
    <w:rsid w:val="00E85324"/>
    <w:rsid w:val="00E90CE2"/>
    <w:rsid w:val="00E91D2B"/>
    <w:rsid w:val="00E91F7C"/>
    <w:rsid w:val="00E93885"/>
    <w:rsid w:val="00E938FB"/>
    <w:rsid w:val="00E95D9C"/>
    <w:rsid w:val="00EA0BBD"/>
    <w:rsid w:val="00EA13F1"/>
    <w:rsid w:val="00EA186E"/>
    <w:rsid w:val="00EA252E"/>
    <w:rsid w:val="00EA2755"/>
    <w:rsid w:val="00EA4BE4"/>
    <w:rsid w:val="00EA4E4A"/>
    <w:rsid w:val="00EA5AF2"/>
    <w:rsid w:val="00EA7253"/>
    <w:rsid w:val="00EA7709"/>
    <w:rsid w:val="00EB25E4"/>
    <w:rsid w:val="00EB27CA"/>
    <w:rsid w:val="00EB2E1B"/>
    <w:rsid w:val="00EB3418"/>
    <w:rsid w:val="00EB3863"/>
    <w:rsid w:val="00EB64AC"/>
    <w:rsid w:val="00EB6B77"/>
    <w:rsid w:val="00EC0093"/>
    <w:rsid w:val="00EC09F0"/>
    <w:rsid w:val="00EC13D7"/>
    <w:rsid w:val="00EC283F"/>
    <w:rsid w:val="00EC35D2"/>
    <w:rsid w:val="00EC4235"/>
    <w:rsid w:val="00EC546B"/>
    <w:rsid w:val="00EC5F5D"/>
    <w:rsid w:val="00EC697D"/>
    <w:rsid w:val="00ED1E0E"/>
    <w:rsid w:val="00ED2315"/>
    <w:rsid w:val="00ED2AFF"/>
    <w:rsid w:val="00ED3840"/>
    <w:rsid w:val="00ED55BC"/>
    <w:rsid w:val="00ED659B"/>
    <w:rsid w:val="00ED6CB1"/>
    <w:rsid w:val="00ED7879"/>
    <w:rsid w:val="00EE0B43"/>
    <w:rsid w:val="00EE0FB6"/>
    <w:rsid w:val="00EE3305"/>
    <w:rsid w:val="00EE3462"/>
    <w:rsid w:val="00EE384A"/>
    <w:rsid w:val="00EE5FDF"/>
    <w:rsid w:val="00EE6670"/>
    <w:rsid w:val="00EF0034"/>
    <w:rsid w:val="00EF0354"/>
    <w:rsid w:val="00EF105A"/>
    <w:rsid w:val="00EF3444"/>
    <w:rsid w:val="00EF429A"/>
    <w:rsid w:val="00EF51C0"/>
    <w:rsid w:val="00EF5F95"/>
    <w:rsid w:val="00EF6221"/>
    <w:rsid w:val="00EF6557"/>
    <w:rsid w:val="00EF6566"/>
    <w:rsid w:val="00F0083A"/>
    <w:rsid w:val="00F017CD"/>
    <w:rsid w:val="00F019E8"/>
    <w:rsid w:val="00F03F02"/>
    <w:rsid w:val="00F0468B"/>
    <w:rsid w:val="00F050A3"/>
    <w:rsid w:val="00F0655E"/>
    <w:rsid w:val="00F105B2"/>
    <w:rsid w:val="00F10DBD"/>
    <w:rsid w:val="00F11BB0"/>
    <w:rsid w:val="00F12909"/>
    <w:rsid w:val="00F14ED3"/>
    <w:rsid w:val="00F1522C"/>
    <w:rsid w:val="00F1579B"/>
    <w:rsid w:val="00F1641F"/>
    <w:rsid w:val="00F17DE1"/>
    <w:rsid w:val="00F209EA"/>
    <w:rsid w:val="00F21BDA"/>
    <w:rsid w:val="00F226F5"/>
    <w:rsid w:val="00F22ACF"/>
    <w:rsid w:val="00F24925"/>
    <w:rsid w:val="00F265E7"/>
    <w:rsid w:val="00F30913"/>
    <w:rsid w:val="00F30953"/>
    <w:rsid w:val="00F319CA"/>
    <w:rsid w:val="00F329F9"/>
    <w:rsid w:val="00F33770"/>
    <w:rsid w:val="00F3469C"/>
    <w:rsid w:val="00F34E17"/>
    <w:rsid w:val="00F3559E"/>
    <w:rsid w:val="00F355CA"/>
    <w:rsid w:val="00F360E6"/>
    <w:rsid w:val="00F362A6"/>
    <w:rsid w:val="00F40D84"/>
    <w:rsid w:val="00F454D4"/>
    <w:rsid w:val="00F4555D"/>
    <w:rsid w:val="00F46025"/>
    <w:rsid w:val="00F50560"/>
    <w:rsid w:val="00F50C79"/>
    <w:rsid w:val="00F5206B"/>
    <w:rsid w:val="00F54853"/>
    <w:rsid w:val="00F5491B"/>
    <w:rsid w:val="00F5604D"/>
    <w:rsid w:val="00F56870"/>
    <w:rsid w:val="00F56B53"/>
    <w:rsid w:val="00F577F0"/>
    <w:rsid w:val="00F627DF"/>
    <w:rsid w:val="00F63F2D"/>
    <w:rsid w:val="00F64F40"/>
    <w:rsid w:val="00F669EA"/>
    <w:rsid w:val="00F66AF6"/>
    <w:rsid w:val="00F66B7C"/>
    <w:rsid w:val="00F67732"/>
    <w:rsid w:val="00F6787B"/>
    <w:rsid w:val="00F70F2E"/>
    <w:rsid w:val="00F7103B"/>
    <w:rsid w:val="00F71549"/>
    <w:rsid w:val="00F71DF3"/>
    <w:rsid w:val="00F72336"/>
    <w:rsid w:val="00F7400C"/>
    <w:rsid w:val="00F742C7"/>
    <w:rsid w:val="00F74D3B"/>
    <w:rsid w:val="00F76EB5"/>
    <w:rsid w:val="00F775B4"/>
    <w:rsid w:val="00F77A29"/>
    <w:rsid w:val="00F77CB7"/>
    <w:rsid w:val="00F80350"/>
    <w:rsid w:val="00F81D35"/>
    <w:rsid w:val="00F81DDD"/>
    <w:rsid w:val="00F81EB4"/>
    <w:rsid w:val="00F826F1"/>
    <w:rsid w:val="00F82DE2"/>
    <w:rsid w:val="00F831F0"/>
    <w:rsid w:val="00F840F0"/>
    <w:rsid w:val="00F8443C"/>
    <w:rsid w:val="00F8712B"/>
    <w:rsid w:val="00F93416"/>
    <w:rsid w:val="00F937C8"/>
    <w:rsid w:val="00F953FF"/>
    <w:rsid w:val="00F9747B"/>
    <w:rsid w:val="00F97869"/>
    <w:rsid w:val="00F97DD7"/>
    <w:rsid w:val="00FA0269"/>
    <w:rsid w:val="00FA1549"/>
    <w:rsid w:val="00FA1830"/>
    <w:rsid w:val="00FA2AE9"/>
    <w:rsid w:val="00FA3242"/>
    <w:rsid w:val="00FA3353"/>
    <w:rsid w:val="00FA3FD1"/>
    <w:rsid w:val="00FA4393"/>
    <w:rsid w:val="00FA5750"/>
    <w:rsid w:val="00FA5FD2"/>
    <w:rsid w:val="00FA674A"/>
    <w:rsid w:val="00FA758D"/>
    <w:rsid w:val="00FB07B6"/>
    <w:rsid w:val="00FB312D"/>
    <w:rsid w:val="00FB35E6"/>
    <w:rsid w:val="00FB7297"/>
    <w:rsid w:val="00FC0097"/>
    <w:rsid w:val="00FC1469"/>
    <w:rsid w:val="00FC2924"/>
    <w:rsid w:val="00FC323F"/>
    <w:rsid w:val="00FC3BEA"/>
    <w:rsid w:val="00FC4719"/>
    <w:rsid w:val="00FC4C8E"/>
    <w:rsid w:val="00FC609D"/>
    <w:rsid w:val="00FC74B2"/>
    <w:rsid w:val="00FC75B5"/>
    <w:rsid w:val="00FC7F2D"/>
    <w:rsid w:val="00FD15E0"/>
    <w:rsid w:val="00FD18CA"/>
    <w:rsid w:val="00FD3BC5"/>
    <w:rsid w:val="00FD3ECD"/>
    <w:rsid w:val="00FD48C0"/>
    <w:rsid w:val="00FE057F"/>
    <w:rsid w:val="00FE0B2E"/>
    <w:rsid w:val="00FE1C84"/>
    <w:rsid w:val="00FE55A9"/>
    <w:rsid w:val="00FE646D"/>
    <w:rsid w:val="00FE64AD"/>
    <w:rsid w:val="00FF0E0E"/>
    <w:rsid w:val="00FF0F48"/>
    <w:rsid w:val="00FF1477"/>
    <w:rsid w:val="00FF1989"/>
    <w:rsid w:val="00FF1AF9"/>
    <w:rsid w:val="00FF1CCB"/>
    <w:rsid w:val="00FF27E7"/>
    <w:rsid w:val="00FF4D2D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6B80B"/>
  <w15:docId w15:val="{C719EEB5-9E06-4F48-9572-AE901257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C022A"/>
    <w:pPr>
      <w:jc w:val="both"/>
      <w:outlineLvl w:val="0"/>
    </w:pPr>
    <w:rPr>
      <w:rFonts w:cs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E91D2B"/>
    <w:pPr>
      <w:ind w:right="-57"/>
      <w:outlineLvl w:val="1"/>
    </w:pPr>
    <w:rPr>
      <w:rFonts w:cs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127615"/>
    <w:pPr>
      <w:numPr>
        <w:numId w:val="11"/>
      </w:numPr>
      <w:outlineLvl w:val="2"/>
    </w:pPr>
    <w:rPr>
      <w:rFonts w:cs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A42F4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04E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D1F9E"/>
    <w:pPr>
      <w:keepNext/>
      <w:outlineLvl w:val="5"/>
    </w:pPr>
    <w:rPr>
      <w:rFonts w:cs="Arial"/>
      <w:i/>
      <w:iCs/>
      <w:sz w:val="24"/>
      <w:szCs w:val="24"/>
      <w:u w:val="single"/>
    </w:rPr>
  </w:style>
  <w:style w:type="paragraph" w:styleId="Nagwek7">
    <w:name w:val="heading 7"/>
    <w:basedOn w:val="Normalny"/>
    <w:next w:val="Normalny"/>
    <w:link w:val="Nagwek7Znak"/>
    <w:qFormat/>
    <w:rsid w:val="00F953FF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D1F9E"/>
    <w:pPr>
      <w:keepNext/>
      <w:outlineLvl w:val="7"/>
    </w:pPr>
    <w:rPr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F953FF"/>
    <w:pPr>
      <w:spacing w:before="240" w:after="60"/>
      <w:outlineLvl w:val="8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022A"/>
    <w:rPr>
      <w:rFonts w:ascii="Arial" w:hAnsi="Arial" w:cs="Arial"/>
      <w:b/>
    </w:rPr>
  </w:style>
  <w:style w:type="character" w:customStyle="1" w:styleId="Nagwek2Znak">
    <w:name w:val="Nagłówek 2 Znak"/>
    <w:link w:val="Nagwek2"/>
    <w:rsid w:val="00E91D2B"/>
    <w:rPr>
      <w:rFonts w:ascii="Arial" w:hAnsi="Arial" w:cs="Arial"/>
      <w:b/>
    </w:rPr>
  </w:style>
  <w:style w:type="character" w:customStyle="1" w:styleId="Nagwek3Znak">
    <w:name w:val="Nagłówek 3 Znak"/>
    <w:link w:val="Nagwek3"/>
    <w:rsid w:val="00127615"/>
    <w:rPr>
      <w:rFonts w:ascii="Arial" w:hAnsi="Arial" w:cs="Arial"/>
      <w:b/>
    </w:rPr>
  </w:style>
  <w:style w:type="character" w:customStyle="1" w:styleId="Nagwek4Znak">
    <w:name w:val="Nagłówek 4 Znak"/>
    <w:basedOn w:val="Domylnaczcionkaakapitu"/>
    <w:link w:val="Nagwek4"/>
    <w:rsid w:val="00803A0D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803A0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803A0D"/>
    <w:rPr>
      <w:rFonts w:ascii="Arial" w:hAnsi="Arial" w:cs="Arial"/>
      <w:i/>
      <w:iCs/>
      <w:sz w:val="24"/>
      <w:szCs w:val="24"/>
      <w:u w:val="single"/>
    </w:rPr>
  </w:style>
  <w:style w:type="character" w:customStyle="1" w:styleId="Nagwek7Znak">
    <w:name w:val="Nagłówek 7 Znak"/>
    <w:basedOn w:val="Domylnaczcionkaakapitu"/>
    <w:link w:val="Nagwek7"/>
    <w:rsid w:val="00803A0D"/>
    <w:rPr>
      <w:sz w:val="24"/>
      <w:szCs w:val="24"/>
    </w:rPr>
  </w:style>
  <w:style w:type="character" w:customStyle="1" w:styleId="Nagwek8Znak">
    <w:name w:val="Nagłówek 8 Znak"/>
    <w:link w:val="Nagwek8"/>
    <w:rsid w:val="00462EB0"/>
    <w:rPr>
      <w:rFonts w:ascii="Arial" w:hAnsi="Arial" w:cs="Arial"/>
      <w:i/>
      <w:iCs/>
      <w:sz w:val="24"/>
      <w:szCs w:val="24"/>
    </w:rPr>
  </w:style>
  <w:style w:type="character" w:customStyle="1" w:styleId="Nagwek9Znak">
    <w:name w:val="Nagłówek 9 Znak"/>
    <w:link w:val="Nagwek9"/>
    <w:rsid w:val="00462EB0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rsid w:val="003D1F9E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D905EB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AE2EE2"/>
    <w:pPr>
      <w:jc w:val="both"/>
    </w:pPr>
    <w:rPr>
      <w:color w:val="FF0000"/>
      <w:sz w:val="2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AE2EE2"/>
    <w:rPr>
      <w:rFonts w:ascii="Arial" w:hAnsi="Arial" w:cs="Arial"/>
      <w:color w:val="FF0000"/>
    </w:rPr>
  </w:style>
  <w:style w:type="paragraph" w:styleId="Tekstpodstawowy3">
    <w:name w:val="Body Text 3"/>
    <w:basedOn w:val="Normalny"/>
    <w:link w:val="Tekstpodstawowy3Znak"/>
    <w:rsid w:val="003D1F9E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03A0D"/>
    <w:rPr>
      <w:rFonts w:ascii="Arial" w:hAnsi="Arial"/>
      <w:sz w:val="22"/>
    </w:rPr>
  </w:style>
  <w:style w:type="table" w:styleId="Tabela-Siatka">
    <w:name w:val="Table Grid"/>
    <w:basedOn w:val="Standardowy"/>
    <w:rsid w:val="00EA7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agwektabeli111">
    <w:name w:val="WW-Nagłówek tabeli111"/>
    <w:basedOn w:val="Normalny"/>
    <w:rsid w:val="00A42F4C"/>
    <w:pPr>
      <w:widowControl w:val="0"/>
      <w:suppressLineNumbers/>
      <w:suppressAutoHyphens/>
      <w:autoSpaceDE w:val="0"/>
      <w:spacing w:after="120"/>
      <w:jc w:val="center"/>
    </w:pPr>
    <w:rPr>
      <w:b/>
      <w:bCs/>
      <w:iCs/>
      <w:color w:val="000000"/>
      <w:sz w:val="20"/>
      <w:szCs w:val="24"/>
    </w:rPr>
  </w:style>
  <w:style w:type="paragraph" w:styleId="Spistreci1">
    <w:name w:val="toc 1"/>
    <w:basedOn w:val="Normalny"/>
    <w:next w:val="Normalny"/>
    <w:autoRedefine/>
    <w:uiPriority w:val="39"/>
    <w:rsid w:val="00EF429A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topka">
    <w:name w:val="footer"/>
    <w:basedOn w:val="Normalny"/>
    <w:link w:val="StopkaZnak"/>
    <w:uiPriority w:val="99"/>
    <w:rsid w:val="00C75C5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C5D0F"/>
    <w:rPr>
      <w:rFonts w:ascii="Arial" w:hAnsi="Arial"/>
      <w:sz w:val="22"/>
      <w:szCs w:val="22"/>
    </w:rPr>
  </w:style>
  <w:style w:type="character" w:styleId="Numerstrony">
    <w:name w:val="page number"/>
    <w:basedOn w:val="Domylnaczcionkaakapitu"/>
    <w:rsid w:val="00C75C51"/>
  </w:style>
  <w:style w:type="paragraph" w:styleId="Zwykytekst">
    <w:name w:val="Plain Text"/>
    <w:basedOn w:val="Normalny"/>
    <w:link w:val="ZwykytekstZnak"/>
    <w:unhideWhenUsed/>
    <w:rsid w:val="00582A5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rsid w:val="00582A54"/>
    <w:rPr>
      <w:rFonts w:ascii="Consolas" w:eastAsia="Calibri" w:hAnsi="Consolas" w:cs="Times New Roman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rsid w:val="00A374C6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374C6"/>
    <w:rPr>
      <w:rFonts w:ascii="Arial" w:hAnsi="Arial"/>
      <w:sz w:val="22"/>
      <w:szCs w:val="22"/>
    </w:rPr>
  </w:style>
  <w:style w:type="paragraph" w:styleId="Tekstpodstawowy">
    <w:name w:val="Body Text"/>
    <w:basedOn w:val="Normalny"/>
    <w:link w:val="TekstpodstawowyZnak"/>
    <w:rsid w:val="005E36BF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5E36BF"/>
    <w:rPr>
      <w:rFonts w:ascii="Arial" w:hAnsi="Arial"/>
      <w:sz w:val="22"/>
      <w:szCs w:val="22"/>
    </w:rPr>
  </w:style>
  <w:style w:type="paragraph" w:styleId="NormalnyWeb">
    <w:name w:val="Normal (Web)"/>
    <w:basedOn w:val="Normalny"/>
    <w:rsid w:val="005E36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Normalny"/>
    <w:rsid w:val="005E36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5E36BF"/>
    <w:pPr>
      <w:suppressAutoHyphens/>
      <w:spacing w:line="360" w:lineRule="auto"/>
      <w:jc w:val="both"/>
    </w:pPr>
    <w:rPr>
      <w:rFonts w:ascii="Times New Roman" w:hAnsi="Times New Roman"/>
      <w:b/>
      <w:i/>
      <w:sz w:val="24"/>
      <w:szCs w:val="20"/>
      <w:lang w:eastAsia="ar-SA"/>
    </w:rPr>
  </w:style>
  <w:style w:type="paragraph" w:styleId="Akapitzlist">
    <w:name w:val="List Paragraph"/>
    <w:aliases w:val="Ostatni punkt z listy,Wypunktowanie,times,Zalacznik,Styl 1,Nagłowek 3,Bullet Points,DCS_Akapit z listą"/>
    <w:basedOn w:val="Normalny"/>
    <w:link w:val="AkapitzlistZnak"/>
    <w:uiPriority w:val="34"/>
    <w:qFormat/>
    <w:rsid w:val="00B57626"/>
    <w:pPr>
      <w:ind w:left="708"/>
    </w:pPr>
  </w:style>
  <w:style w:type="paragraph" w:styleId="Tekstprzypisudolnego">
    <w:name w:val="footnote text"/>
    <w:basedOn w:val="Normalny"/>
    <w:link w:val="TekstprzypisudolnegoZnak"/>
    <w:rsid w:val="002A09DF"/>
    <w:rPr>
      <w:rFonts w:ascii="Times New Roman" w:hAnsi="Times New Roman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rsid w:val="00A5199A"/>
    <w:rPr>
      <w:lang w:eastAsia="en-US"/>
    </w:rPr>
  </w:style>
  <w:style w:type="character" w:styleId="Odwoanieprzypisudolnego">
    <w:name w:val="footnote reference"/>
    <w:rsid w:val="002A09DF"/>
    <w:rPr>
      <w:vertAlign w:val="superscript"/>
    </w:rPr>
  </w:style>
  <w:style w:type="character" w:styleId="Uwydatnienie">
    <w:name w:val="Emphasis"/>
    <w:uiPriority w:val="20"/>
    <w:qFormat/>
    <w:rsid w:val="00FC323F"/>
    <w:rPr>
      <w:i/>
      <w:iCs/>
    </w:rPr>
  </w:style>
  <w:style w:type="paragraph" w:styleId="Tekstdymka">
    <w:name w:val="Balloon Text"/>
    <w:basedOn w:val="Normalny"/>
    <w:link w:val="TekstdymkaZnak"/>
    <w:uiPriority w:val="99"/>
    <w:rsid w:val="00AD4DC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AD4D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AC5E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C5EF0"/>
    <w:pPr>
      <w:suppressAutoHyphens/>
    </w:pPr>
    <w:rPr>
      <w:rFonts w:cs="Arial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AC5EF0"/>
    <w:rPr>
      <w:rFonts w:ascii="Arial" w:hAnsi="Arial" w:cs="Arial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E2282"/>
    <w:pPr>
      <w:suppressAutoHyphens w:val="0"/>
    </w:pPr>
    <w:rPr>
      <w:rFonts w:cs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rsid w:val="000E2282"/>
    <w:rPr>
      <w:rFonts w:ascii="Arial" w:hAnsi="Arial" w:cs="Arial"/>
      <w:b/>
      <w:bCs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6A4D3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rsid w:val="006A4D3C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723B1"/>
    <w:pPr>
      <w:keepLines/>
      <w:spacing w:line="259" w:lineRule="auto"/>
      <w:outlineLvl w:val="9"/>
    </w:pPr>
    <w:rPr>
      <w:rFonts w:ascii="Calibri Light" w:hAnsi="Calibri Light" w:cs="Times New Roman"/>
      <w:b w:val="0"/>
      <w:bCs/>
      <w:color w:val="2F5496"/>
    </w:rPr>
  </w:style>
  <w:style w:type="paragraph" w:styleId="Spistreci2">
    <w:name w:val="toc 2"/>
    <w:basedOn w:val="Normalny"/>
    <w:next w:val="Normalny"/>
    <w:autoRedefine/>
    <w:uiPriority w:val="39"/>
    <w:rsid w:val="006C6992"/>
    <w:pPr>
      <w:ind w:left="220"/>
    </w:pPr>
    <w:rPr>
      <w:rFonts w:asciiTheme="minorHAnsi" w:hAnsiTheme="minorHAnsi" w:cstheme="minorHAnsi"/>
      <w:smallCaps/>
      <w:sz w:val="20"/>
      <w:szCs w:val="20"/>
    </w:rPr>
  </w:style>
  <w:style w:type="character" w:styleId="Hipercze">
    <w:name w:val="Hyperlink"/>
    <w:uiPriority w:val="99"/>
    <w:unhideWhenUsed/>
    <w:rsid w:val="004723B1"/>
    <w:rPr>
      <w:color w:val="0563C1"/>
      <w:u w:val="single"/>
    </w:rPr>
  </w:style>
  <w:style w:type="paragraph" w:styleId="Spistreci3">
    <w:name w:val="toc 3"/>
    <w:basedOn w:val="Normalny"/>
    <w:next w:val="Normalny"/>
    <w:autoRedefine/>
    <w:uiPriority w:val="39"/>
    <w:rsid w:val="00430C03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127615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pistreci4">
    <w:name w:val="toc 4"/>
    <w:basedOn w:val="Normalny"/>
    <w:next w:val="Normalny"/>
    <w:autoRedefine/>
    <w:uiPriority w:val="39"/>
    <w:rsid w:val="002755E5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27615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27615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DE7635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27615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Poprawka">
    <w:name w:val="Revision"/>
    <w:hidden/>
    <w:uiPriority w:val="99"/>
    <w:semiHidden/>
    <w:rsid w:val="0019706F"/>
    <w:rPr>
      <w:rFonts w:ascii="Arial" w:hAnsi="Arial"/>
      <w:sz w:val="22"/>
      <w:szCs w:val="22"/>
    </w:rPr>
  </w:style>
  <w:style w:type="paragraph" w:customStyle="1" w:styleId="Default">
    <w:name w:val="Default"/>
    <w:rsid w:val="00C460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4313EF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styleId="Lista">
    <w:name w:val="List"/>
    <w:basedOn w:val="Normalny"/>
    <w:rsid w:val="00803A0D"/>
    <w:pPr>
      <w:widowControl w:val="0"/>
      <w:autoSpaceDE w:val="0"/>
      <w:autoSpaceDN w:val="0"/>
      <w:adjustRightInd w:val="0"/>
      <w:ind w:left="283" w:hanging="283"/>
    </w:pPr>
    <w:rPr>
      <w:rFonts w:cs="Arial"/>
      <w:sz w:val="20"/>
      <w:szCs w:val="20"/>
      <w:lang w:val="en-US"/>
    </w:rPr>
  </w:style>
  <w:style w:type="character" w:styleId="UyteHipercze">
    <w:name w:val="FollowedHyperlink"/>
    <w:uiPriority w:val="99"/>
    <w:unhideWhenUsed/>
    <w:rsid w:val="00803A0D"/>
    <w:rPr>
      <w:color w:val="800080"/>
      <w:u w:val="single"/>
    </w:rPr>
  </w:style>
  <w:style w:type="paragraph" w:customStyle="1" w:styleId="msonormal0">
    <w:name w:val="msonormal"/>
    <w:basedOn w:val="Normalny"/>
    <w:rsid w:val="00803A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803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68">
    <w:name w:val="xl68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69">
    <w:name w:val="xl69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70">
    <w:name w:val="xl70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71">
    <w:name w:val="xl71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72">
    <w:name w:val="xl72"/>
    <w:basedOn w:val="Normalny"/>
    <w:rsid w:val="00803A0D"/>
    <w:pPr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73">
    <w:name w:val="xl73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cs="Arial"/>
      <w:b/>
      <w:bCs/>
      <w:sz w:val="14"/>
      <w:szCs w:val="14"/>
    </w:rPr>
  </w:style>
  <w:style w:type="paragraph" w:customStyle="1" w:styleId="xl74">
    <w:name w:val="xl74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75">
    <w:name w:val="xl75"/>
    <w:basedOn w:val="Normalny"/>
    <w:rsid w:val="00803A0D"/>
    <w:pPr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76">
    <w:name w:val="xl76"/>
    <w:basedOn w:val="Normalny"/>
    <w:rsid w:val="00803A0D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77">
    <w:name w:val="xl77"/>
    <w:basedOn w:val="Normalny"/>
    <w:rsid w:val="00803A0D"/>
    <w:pPr>
      <w:spacing w:before="100" w:beforeAutospacing="1" w:after="100" w:afterAutospacing="1"/>
      <w:jc w:val="right"/>
      <w:textAlignment w:val="center"/>
    </w:pPr>
    <w:rPr>
      <w:rFonts w:cs="Arial"/>
      <w:color w:val="000000"/>
      <w:sz w:val="14"/>
      <w:szCs w:val="14"/>
    </w:rPr>
  </w:style>
  <w:style w:type="paragraph" w:customStyle="1" w:styleId="xl78">
    <w:name w:val="xl78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79">
    <w:name w:val="xl79"/>
    <w:basedOn w:val="Normalny"/>
    <w:rsid w:val="00803A0D"/>
    <w:pP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80">
    <w:name w:val="xl80"/>
    <w:basedOn w:val="Normalny"/>
    <w:rsid w:val="00803A0D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81">
    <w:name w:val="xl81"/>
    <w:basedOn w:val="Normalny"/>
    <w:rsid w:val="00803A0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82">
    <w:name w:val="xl82"/>
    <w:basedOn w:val="Normalny"/>
    <w:rsid w:val="00803A0D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cs="Arial"/>
      <w:color w:val="000000"/>
      <w:sz w:val="14"/>
      <w:szCs w:val="14"/>
    </w:rPr>
  </w:style>
  <w:style w:type="paragraph" w:customStyle="1" w:styleId="xl83">
    <w:name w:val="xl83"/>
    <w:basedOn w:val="Normalny"/>
    <w:rsid w:val="00803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84">
    <w:name w:val="xl84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85">
    <w:name w:val="xl85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color w:val="000000"/>
      <w:sz w:val="14"/>
      <w:szCs w:val="14"/>
    </w:rPr>
  </w:style>
  <w:style w:type="paragraph" w:customStyle="1" w:styleId="xl86">
    <w:name w:val="xl86"/>
    <w:basedOn w:val="Normalny"/>
    <w:rsid w:val="00803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87">
    <w:name w:val="xl87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88">
    <w:name w:val="xl88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89">
    <w:name w:val="xl89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90">
    <w:name w:val="xl90"/>
    <w:basedOn w:val="Normalny"/>
    <w:rsid w:val="00803A0D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91">
    <w:name w:val="xl91"/>
    <w:basedOn w:val="Normalny"/>
    <w:rsid w:val="00803A0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92">
    <w:name w:val="xl92"/>
    <w:basedOn w:val="Normalny"/>
    <w:rsid w:val="00803A0D"/>
    <w:pPr>
      <w:pBdr>
        <w:top w:val="single" w:sz="4" w:space="0" w:color="000000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93">
    <w:name w:val="xl93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94">
    <w:name w:val="xl94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4"/>
      <w:szCs w:val="14"/>
    </w:rPr>
  </w:style>
  <w:style w:type="paragraph" w:customStyle="1" w:styleId="xl95">
    <w:name w:val="xl95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cs="Arial"/>
      <w:b/>
      <w:bCs/>
      <w:color w:val="FFFFFF"/>
      <w:sz w:val="20"/>
      <w:szCs w:val="20"/>
    </w:rPr>
  </w:style>
  <w:style w:type="paragraph" w:customStyle="1" w:styleId="xl96">
    <w:name w:val="xl96"/>
    <w:basedOn w:val="Normalny"/>
    <w:rsid w:val="00803A0D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xl97">
    <w:name w:val="xl97"/>
    <w:basedOn w:val="Normalny"/>
    <w:rsid w:val="00803A0D"/>
    <w:pPr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98">
    <w:name w:val="xl98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cs="Arial"/>
      <w:b/>
      <w:bCs/>
      <w:color w:val="FFFFFF"/>
      <w:sz w:val="20"/>
      <w:szCs w:val="20"/>
    </w:rPr>
  </w:style>
  <w:style w:type="paragraph" w:customStyle="1" w:styleId="xl99">
    <w:name w:val="xl99"/>
    <w:basedOn w:val="Normalny"/>
    <w:rsid w:val="00803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4"/>
      <w:szCs w:val="14"/>
    </w:rPr>
  </w:style>
  <w:style w:type="paragraph" w:customStyle="1" w:styleId="xl100">
    <w:name w:val="xl100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cs="Arial"/>
      <w:b/>
      <w:bCs/>
      <w:color w:val="FFFFFF"/>
      <w:sz w:val="20"/>
      <w:szCs w:val="20"/>
    </w:rPr>
  </w:style>
  <w:style w:type="paragraph" w:customStyle="1" w:styleId="xl101">
    <w:name w:val="xl101"/>
    <w:basedOn w:val="Normalny"/>
    <w:rsid w:val="00803A0D"/>
    <w:pPr>
      <w:spacing w:before="100" w:beforeAutospacing="1" w:after="100" w:afterAutospacing="1"/>
    </w:pPr>
    <w:rPr>
      <w:rFonts w:cs="Arial"/>
      <w:b/>
      <w:bCs/>
      <w:sz w:val="14"/>
      <w:szCs w:val="14"/>
    </w:rPr>
  </w:style>
  <w:style w:type="paragraph" w:customStyle="1" w:styleId="xl102">
    <w:name w:val="xl102"/>
    <w:basedOn w:val="Normalny"/>
    <w:rsid w:val="00803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cs="Arial"/>
      <w:b/>
      <w:bCs/>
      <w:color w:val="FFFFFF"/>
      <w:sz w:val="20"/>
      <w:szCs w:val="20"/>
    </w:rPr>
  </w:style>
  <w:style w:type="paragraph" w:customStyle="1" w:styleId="xl103">
    <w:name w:val="xl103"/>
    <w:basedOn w:val="Normalny"/>
    <w:rsid w:val="00803A0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04">
    <w:name w:val="xl104"/>
    <w:basedOn w:val="Normalny"/>
    <w:rsid w:val="00803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105">
    <w:name w:val="xl105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06">
    <w:name w:val="xl106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cs="Arial"/>
      <w:b/>
      <w:bCs/>
      <w:color w:val="FFFFFF"/>
      <w:sz w:val="16"/>
      <w:szCs w:val="16"/>
    </w:rPr>
  </w:style>
  <w:style w:type="paragraph" w:customStyle="1" w:styleId="xl107">
    <w:name w:val="xl107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08">
    <w:name w:val="xl108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09">
    <w:name w:val="xl109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10">
    <w:name w:val="xl110"/>
    <w:basedOn w:val="Normalny"/>
    <w:rsid w:val="00803A0D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11">
    <w:name w:val="xl111"/>
    <w:basedOn w:val="Normalny"/>
    <w:rsid w:val="00803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12">
    <w:name w:val="xl112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13">
    <w:name w:val="xl113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14">
    <w:name w:val="xl114"/>
    <w:basedOn w:val="Normalny"/>
    <w:rsid w:val="00803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15">
    <w:name w:val="xl115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16">
    <w:name w:val="xl116"/>
    <w:basedOn w:val="Normalny"/>
    <w:rsid w:val="00803A0D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17">
    <w:name w:val="xl117"/>
    <w:basedOn w:val="Normalny"/>
    <w:rsid w:val="00803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18">
    <w:name w:val="xl118"/>
    <w:basedOn w:val="Normalny"/>
    <w:rsid w:val="00803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119">
    <w:name w:val="xl119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4"/>
      <w:szCs w:val="14"/>
    </w:rPr>
  </w:style>
  <w:style w:type="paragraph" w:customStyle="1" w:styleId="xl120">
    <w:name w:val="xl120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121">
    <w:name w:val="xl121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cs="Arial"/>
      <w:b/>
      <w:bCs/>
      <w:sz w:val="14"/>
      <w:szCs w:val="14"/>
    </w:rPr>
  </w:style>
  <w:style w:type="paragraph" w:customStyle="1" w:styleId="xl122">
    <w:name w:val="xl122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cs="Arial"/>
      <w:sz w:val="14"/>
      <w:szCs w:val="14"/>
    </w:rPr>
  </w:style>
  <w:style w:type="paragraph" w:customStyle="1" w:styleId="xl123">
    <w:name w:val="xl123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24">
    <w:name w:val="xl124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25">
    <w:name w:val="xl125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26">
    <w:name w:val="xl126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27">
    <w:name w:val="xl127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28">
    <w:name w:val="xl128"/>
    <w:basedOn w:val="Normalny"/>
    <w:rsid w:val="00803A0D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29">
    <w:name w:val="xl129"/>
    <w:basedOn w:val="Normalny"/>
    <w:rsid w:val="00803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30">
    <w:name w:val="xl130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cs="Arial"/>
      <w:b/>
      <w:bCs/>
      <w:color w:val="FFFFFF"/>
      <w:sz w:val="16"/>
      <w:szCs w:val="16"/>
    </w:rPr>
  </w:style>
  <w:style w:type="paragraph" w:customStyle="1" w:styleId="xl131">
    <w:name w:val="xl131"/>
    <w:basedOn w:val="Normalny"/>
    <w:rsid w:val="00803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cs="Arial"/>
      <w:b/>
      <w:bCs/>
      <w:color w:val="FFFFFF"/>
      <w:sz w:val="16"/>
      <w:szCs w:val="16"/>
    </w:rPr>
  </w:style>
  <w:style w:type="paragraph" w:customStyle="1" w:styleId="xl132">
    <w:name w:val="xl132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cs="Arial"/>
      <w:b/>
      <w:bCs/>
      <w:sz w:val="14"/>
      <w:szCs w:val="14"/>
    </w:rPr>
  </w:style>
  <w:style w:type="paragraph" w:customStyle="1" w:styleId="xl133">
    <w:name w:val="xl133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34">
    <w:name w:val="xl134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35">
    <w:name w:val="xl135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36">
    <w:name w:val="xl136"/>
    <w:basedOn w:val="Normalny"/>
    <w:rsid w:val="00803A0D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37">
    <w:name w:val="xl137"/>
    <w:basedOn w:val="Normalny"/>
    <w:rsid w:val="00803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sz w:val="14"/>
      <w:szCs w:val="14"/>
    </w:rPr>
  </w:style>
  <w:style w:type="paragraph" w:customStyle="1" w:styleId="xl138">
    <w:name w:val="xl138"/>
    <w:basedOn w:val="Normalny"/>
    <w:rsid w:val="00803A0D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39">
    <w:name w:val="xl139"/>
    <w:basedOn w:val="Normalny"/>
    <w:rsid w:val="00803A0D"/>
    <w:pP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40">
    <w:name w:val="xl140"/>
    <w:basedOn w:val="Normalny"/>
    <w:rsid w:val="00803A0D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41">
    <w:name w:val="xl141"/>
    <w:basedOn w:val="Normalny"/>
    <w:rsid w:val="00803A0D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42">
    <w:name w:val="xl142"/>
    <w:basedOn w:val="Normalny"/>
    <w:rsid w:val="00803A0D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43">
    <w:name w:val="xl143"/>
    <w:basedOn w:val="Normalny"/>
    <w:rsid w:val="00803A0D"/>
    <w:pPr>
      <w:pBdr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cs="Arial"/>
      <w:b/>
      <w:bCs/>
      <w:color w:val="FFFFFF"/>
      <w:sz w:val="16"/>
      <w:szCs w:val="16"/>
    </w:rPr>
  </w:style>
  <w:style w:type="paragraph" w:customStyle="1" w:styleId="xl144">
    <w:name w:val="xl144"/>
    <w:basedOn w:val="Normalny"/>
    <w:rsid w:val="00803A0D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45">
    <w:name w:val="xl145"/>
    <w:basedOn w:val="Normalny"/>
    <w:rsid w:val="00803A0D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46">
    <w:name w:val="xl146"/>
    <w:basedOn w:val="Normalny"/>
    <w:rsid w:val="00803A0D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47">
    <w:name w:val="xl147"/>
    <w:basedOn w:val="Normalny"/>
    <w:rsid w:val="00803A0D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48">
    <w:name w:val="xl148"/>
    <w:basedOn w:val="Normalny"/>
    <w:rsid w:val="00803A0D"/>
    <w:pPr>
      <w:pBdr>
        <w:top w:val="single" w:sz="4" w:space="0" w:color="000000"/>
        <w:bottom w:val="single" w:sz="4" w:space="0" w:color="000000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49">
    <w:name w:val="xl149"/>
    <w:basedOn w:val="Normalny"/>
    <w:rsid w:val="00803A0D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b/>
      <w:bCs/>
      <w:color w:val="000000"/>
      <w:sz w:val="14"/>
      <w:szCs w:val="14"/>
    </w:rPr>
  </w:style>
  <w:style w:type="paragraph" w:customStyle="1" w:styleId="xl150">
    <w:name w:val="xl150"/>
    <w:basedOn w:val="Normalny"/>
    <w:rsid w:val="00803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16"/>
      <w:szCs w:val="16"/>
    </w:rPr>
  </w:style>
  <w:style w:type="paragraph" w:customStyle="1" w:styleId="xl151">
    <w:name w:val="xl151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16"/>
      <w:szCs w:val="16"/>
    </w:rPr>
  </w:style>
  <w:style w:type="paragraph" w:customStyle="1" w:styleId="xl152">
    <w:name w:val="xl152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53">
    <w:name w:val="xl153"/>
    <w:basedOn w:val="Normalny"/>
    <w:rsid w:val="00803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5">
    <w:name w:val="xl65"/>
    <w:basedOn w:val="Normalny"/>
    <w:rsid w:val="00803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cs="Arial"/>
      <w:b/>
      <w:bCs/>
      <w:color w:val="FFFFFF"/>
      <w:sz w:val="16"/>
      <w:szCs w:val="16"/>
    </w:rPr>
  </w:style>
  <w:style w:type="paragraph" w:customStyle="1" w:styleId="xl66">
    <w:name w:val="xl66"/>
    <w:basedOn w:val="Normalny"/>
    <w:rsid w:val="00803A0D"/>
    <w:pPr>
      <w:spacing w:before="100" w:beforeAutospacing="1" w:after="100" w:afterAutospacing="1"/>
    </w:pPr>
    <w:rPr>
      <w:rFonts w:cs="Arial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B95828"/>
    <w:rPr>
      <w:rFonts w:ascii="Courier New" w:hAnsi="Courier New" w:cs="Courier New"/>
      <w:lang w:eastAsia="ar-SA"/>
    </w:rPr>
  </w:style>
  <w:style w:type="paragraph" w:styleId="HTML-wstpniesformatowany">
    <w:name w:val="HTML Preformatted"/>
    <w:basedOn w:val="Normalny"/>
    <w:link w:val="HTML-wstpniesformatowanyZnak"/>
    <w:unhideWhenUsed/>
    <w:rsid w:val="00B95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5828"/>
    <w:rPr>
      <w:rFonts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5828"/>
    <w:pPr>
      <w:suppressAutoHyphens/>
    </w:pPr>
    <w:rPr>
      <w:rFonts w:ascii="Times New Roman" w:hAnsi="Times New Roman" w:cs="Calibri"/>
      <w:sz w:val="20"/>
      <w:szCs w:val="20"/>
      <w:lang w:eastAsia="ar-SA"/>
    </w:rPr>
  </w:style>
  <w:style w:type="paragraph" w:styleId="Listapunktowana">
    <w:name w:val="List Bullet"/>
    <w:basedOn w:val="Normalny"/>
    <w:autoRedefine/>
    <w:unhideWhenUsed/>
    <w:rsid w:val="00B95828"/>
    <w:pPr>
      <w:numPr>
        <w:numId w:val="6"/>
      </w:numPr>
      <w:tabs>
        <w:tab w:val="clear" w:pos="360"/>
        <w:tab w:val="num" w:pos="216"/>
      </w:tabs>
      <w:ind w:left="216" w:hanging="216"/>
    </w:pPr>
    <w:rPr>
      <w:rFonts w:ascii="Times New Roman" w:hAnsi="Times New Roman"/>
      <w:sz w:val="20"/>
      <w:szCs w:val="20"/>
    </w:rPr>
  </w:style>
  <w:style w:type="paragraph" w:styleId="Tytu">
    <w:name w:val="Title"/>
    <w:basedOn w:val="Normalny"/>
    <w:next w:val="Podtytu"/>
    <w:link w:val="TytuZnak"/>
    <w:qFormat/>
    <w:rsid w:val="00B95828"/>
    <w:pPr>
      <w:suppressAutoHyphens/>
      <w:jc w:val="center"/>
    </w:pPr>
    <w:rPr>
      <w:rFonts w:ascii="Times New Roman" w:hAnsi="Times New Roman" w:cs="Calibri"/>
      <w:b/>
      <w:sz w:val="24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B95828"/>
    <w:rPr>
      <w:rFonts w:cs="Calibri"/>
      <w:b/>
      <w:sz w:val="24"/>
      <w:u w:val="single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95828"/>
    <w:rPr>
      <w:sz w:val="24"/>
    </w:rPr>
  </w:style>
  <w:style w:type="paragraph" w:styleId="Tekstpodstawowywcity2">
    <w:name w:val="Body Text Indent 2"/>
    <w:basedOn w:val="Normalny"/>
    <w:link w:val="Tekstpodstawowywcity2Znak"/>
    <w:unhideWhenUsed/>
    <w:rsid w:val="00B95828"/>
    <w:pPr>
      <w:ind w:firstLine="708"/>
    </w:pPr>
    <w:rPr>
      <w:rFonts w:ascii="Times New Roman" w:hAnsi="Times New Roman"/>
      <w:sz w:val="24"/>
      <w:szCs w:val="20"/>
    </w:rPr>
  </w:style>
  <w:style w:type="character" w:customStyle="1" w:styleId="BezodstpwZnak">
    <w:name w:val="Bez odstępów Znak"/>
    <w:link w:val="Bezodstpw"/>
    <w:locked/>
    <w:rsid w:val="00B95828"/>
    <w:rPr>
      <w:rFonts w:ascii="New York" w:hAnsi="New York"/>
      <w:sz w:val="24"/>
      <w:lang w:val="en-GB" w:eastAsia="en-US"/>
    </w:rPr>
  </w:style>
  <w:style w:type="paragraph" w:styleId="Bezodstpw">
    <w:name w:val="No Spacing"/>
    <w:link w:val="BezodstpwZnak"/>
    <w:qFormat/>
    <w:rsid w:val="00B95828"/>
    <w:rPr>
      <w:rFonts w:ascii="New York" w:hAnsi="New York"/>
      <w:sz w:val="24"/>
      <w:lang w:val="en-GB" w:eastAsia="en-US"/>
    </w:rPr>
  </w:style>
  <w:style w:type="paragraph" w:customStyle="1" w:styleId="Nagwek10">
    <w:name w:val="Nagłówek1"/>
    <w:basedOn w:val="Normalny"/>
    <w:next w:val="Tekstpodstawowy"/>
    <w:rsid w:val="00B95828"/>
    <w:pPr>
      <w:keepNext/>
      <w:suppressAutoHyphens/>
      <w:spacing w:before="240" w:after="120"/>
    </w:pPr>
    <w:rPr>
      <w:rFonts w:eastAsia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B95828"/>
    <w:pPr>
      <w:suppressLineNumbers/>
      <w:suppressAutoHyphens/>
      <w:spacing w:before="120" w:after="120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B95828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B95828"/>
    <w:pPr>
      <w:widowControl w:val="0"/>
      <w:tabs>
        <w:tab w:val="left" w:pos="284"/>
        <w:tab w:val="left" w:pos="4253"/>
      </w:tabs>
      <w:suppressAutoHyphens/>
      <w:spacing w:line="360" w:lineRule="auto"/>
    </w:pPr>
    <w:rPr>
      <w:rFonts w:ascii="Times New Roman" w:hAnsi="Times New Roman" w:cs="Calibri"/>
      <w:sz w:val="24"/>
      <w:szCs w:val="20"/>
      <w:lang w:eastAsia="ar-SA"/>
    </w:rPr>
  </w:style>
  <w:style w:type="paragraph" w:customStyle="1" w:styleId="10-standardowy">
    <w:name w:val="1.0-standardowy"/>
    <w:uiPriority w:val="99"/>
    <w:rsid w:val="00B95828"/>
    <w:pPr>
      <w:widowControl w:val="0"/>
      <w:suppressAutoHyphens/>
      <w:jc w:val="both"/>
    </w:pPr>
    <w:rPr>
      <w:rFonts w:ascii="Courier New" w:hAnsi="Courier New" w:cs="Calibri"/>
      <w:sz w:val="24"/>
      <w:lang w:eastAsia="ar-SA"/>
    </w:rPr>
  </w:style>
  <w:style w:type="paragraph" w:customStyle="1" w:styleId="10-nagwek1">
    <w:name w:val="1.0-nagłówek 1"/>
    <w:basedOn w:val="Nagwek1"/>
    <w:rsid w:val="00B95828"/>
    <w:pPr>
      <w:keepNext/>
      <w:suppressAutoHyphens/>
      <w:spacing w:before="240" w:after="80"/>
    </w:pPr>
    <w:rPr>
      <w:rFonts w:cs="Calibri"/>
      <w:kern w:val="2"/>
      <w:sz w:val="24"/>
      <w:u w:val="words"/>
      <w:lang w:eastAsia="ar-SA"/>
    </w:rPr>
  </w:style>
  <w:style w:type="paragraph" w:customStyle="1" w:styleId="10-standardowywcity">
    <w:name w:val="1.0-standardowy wcięty"/>
    <w:basedOn w:val="10-standardowy"/>
    <w:rsid w:val="00B95828"/>
    <w:pPr>
      <w:widowControl/>
      <w:ind w:left="851"/>
    </w:pPr>
    <w:rPr>
      <w:rFonts w:ascii="Times New Roman" w:hAnsi="Times New Roman"/>
    </w:rPr>
  </w:style>
  <w:style w:type="paragraph" w:customStyle="1" w:styleId="10-wyliczenie1">
    <w:name w:val="1.0-wyliczenie 1"/>
    <w:basedOn w:val="Normalny"/>
    <w:rsid w:val="00B95828"/>
    <w:pPr>
      <w:numPr>
        <w:numId w:val="5"/>
      </w:numPr>
      <w:tabs>
        <w:tab w:val="left" w:pos="8223"/>
      </w:tabs>
      <w:suppressAutoHyphens/>
    </w:pPr>
    <w:rPr>
      <w:rFonts w:ascii="Times New Roman" w:hAnsi="Times New Roman" w:cs="Calibri"/>
      <w:sz w:val="24"/>
      <w:szCs w:val="20"/>
      <w:lang w:eastAsia="ar-SA"/>
    </w:rPr>
  </w:style>
  <w:style w:type="paragraph" w:customStyle="1" w:styleId="western">
    <w:name w:val="western"/>
    <w:basedOn w:val="Normalny"/>
    <w:rsid w:val="00B95828"/>
    <w:pPr>
      <w:suppressAutoHyphens/>
      <w:spacing w:before="280" w:after="280" w:line="480" w:lineRule="auto"/>
      <w:jc w:val="both"/>
    </w:pPr>
    <w:rPr>
      <w:rFonts w:cs="Arial"/>
      <w:sz w:val="24"/>
      <w:szCs w:val="24"/>
      <w:lang w:eastAsia="ar-SA"/>
    </w:rPr>
  </w:style>
  <w:style w:type="paragraph" w:customStyle="1" w:styleId="WW-NormalnyWeb">
    <w:name w:val="WW-Normalny (Web)"/>
    <w:basedOn w:val="Normalny"/>
    <w:rsid w:val="00B95828"/>
    <w:pPr>
      <w:suppressAutoHyphens/>
      <w:spacing w:before="280" w:after="119"/>
    </w:pPr>
    <w:rPr>
      <w:rFonts w:ascii="Times New Roman" w:hAnsi="Times New Roman" w:cs="Calibri"/>
      <w:sz w:val="24"/>
      <w:szCs w:val="24"/>
      <w:lang w:eastAsia="ar-SA"/>
    </w:rPr>
  </w:style>
  <w:style w:type="paragraph" w:customStyle="1" w:styleId="Mj-nagwek2">
    <w:name w:val="Mój-nagłówek 2"/>
    <w:basedOn w:val="Nagwek2"/>
    <w:rsid w:val="00B95828"/>
    <w:pPr>
      <w:keepNext/>
      <w:suppressAutoHyphens/>
      <w:spacing w:after="80"/>
      <w:ind w:right="0"/>
    </w:pPr>
    <w:rPr>
      <w:rFonts w:cs="Calibri"/>
      <w:kern w:val="2"/>
      <w:sz w:val="24"/>
      <w:u w:val="single"/>
      <w:lang w:eastAsia="ar-SA"/>
    </w:rPr>
  </w:style>
  <w:style w:type="paragraph" w:customStyle="1" w:styleId="10-nagwek2">
    <w:name w:val="1.0-nagłówek 2"/>
    <w:basedOn w:val="Nagwek2"/>
    <w:rsid w:val="00B95828"/>
    <w:pPr>
      <w:keepNext/>
      <w:widowControl w:val="0"/>
      <w:suppressAutoHyphens/>
      <w:spacing w:after="80"/>
      <w:ind w:right="0"/>
    </w:pPr>
    <w:rPr>
      <w:rFonts w:cs="Calibri"/>
      <w:kern w:val="2"/>
      <w:sz w:val="24"/>
      <w:u w:val="words"/>
      <w:lang w:eastAsia="ar-SA"/>
    </w:rPr>
  </w:style>
  <w:style w:type="paragraph" w:customStyle="1" w:styleId="10-wyliczenie2">
    <w:name w:val="1.0-wyliczenie 2"/>
    <w:basedOn w:val="10-wyliczenie1"/>
    <w:rsid w:val="00B95828"/>
    <w:pPr>
      <w:widowControl w:val="0"/>
      <w:numPr>
        <w:numId w:val="1"/>
      </w:numPr>
      <w:ind w:left="1418" w:hanging="284"/>
    </w:pPr>
  </w:style>
  <w:style w:type="paragraph" w:customStyle="1" w:styleId="Mj-standardowy">
    <w:name w:val="Mój-standardowy"/>
    <w:basedOn w:val="Tekstpodstawowy"/>
    <w:rsid w:val="00B95828"/>
    <w:pPr>
      <w:widowControl w:val="0"/>
      <w:suppressAutoHyphens/>
      <w:spacing w:after="0"/>
      <w:ind w:firstLine="425"/>
      <w:jc w:val="both"/>
    </w:pPr>
    <w:rPr>
      <w:rFonts w:ascii="Times New Roman" w:hAnsi="Times New Roman"/>
      <w:sz w:val="24"/>
      <w:szCs w:val="20"/>
      <w:lang w:val="pl-PL" w:eastAsia="ar-SA"/>
    </w:rPr>
  </w:style>
  <w:style w:type="paragraph" w:customStyle="1" w:styleId="10-nag3wek1">
    <w:name w:val="1.0-nag3ówek 1"/>
    <w:basedOn w:val="Nagwek1"/>
    <w:rsid w:val="00B95828"/>
    <w:pPr>
      <w:keepNext/>
      <w:widowControl w:val="0"/>
      <w:suppressAutoHyphens/>
      <w:spacing w:before="240" w:after="80"/>
    </w:pPr>
    <w:rPr>
      <w:rFonts w:cs="Calibri"/>
      <w:kern w:val="2"/>
      <w:sz w:val="24"/>
      <w:u w:val="words"/>
      <w:lang w:eastAsia="ar-SA"/>
    </w:rPr>
  </w:style>
  <w:style w:type="paragraph" w:customStyle="1" w:styleId="olo1">
    <w:name w:val="olo1"/>
    <w:basedOn w:val="Spistreci2"/>
    <w:rsid w:val="00B95828"/>
    <w:pPr>
      <w:tabs>
        <w:tab w:val="left" w:pos="1200"/>
        <w:tab w:val="right" w:leader="dot" w:pos="9661"/>
      </w:tabs>
      <w:suppressAutoHyphens/>
      <w:ind w:left="200"/>
    </w:pPr>
    <w:rPr>
      <w:rFonts w:ascii="Times New Roman" w:hAnsi="Times New Roman" w:cs="Calibri"/>
      <w:szCs w:val="24"/>
      <w:lang w:eastAsia="ar-SA"/>
    </w:rPr>
  </w:style>
  <w:style w:type="paragraph" w:customStyle="1" w:styleId="Tekstpodstawowy21">
    <w:name w:val="Tekst podstawowy 21"/>
    <w:basedOn w:val="Normalny"/>
    <w:rsid w:val="00B95828"/>
    <w:pPr>
      <w:suppressAutoHyphens/>
      <w:spacing w:after="120" w:line="480" w:lineRule="auto"/>
    </w:pPr>
    <w:rPr>
      <w:rFonts w:ascii="Times New Roman" w:hAnsi="Times New Roman" w:cs="Calibri"/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B95828"/>
    <w:pPr>
      <w:numPr>
        <w:numId w:val="2"/>
      </w:numPr>
      <w:suppressAutoHyphens/>
    </w:pPr>
    <w:rPr>
      <w:rFonts w:ascii="Times New Roman" w:hAnsi="Times New Roman" w:cs="Calibri"/>
      <w:sz w:val="20"/>
      <w:szCs w:val="20"/>
      <w:lang w:eastAsia="ar-SA"/>
    </w:rPr>
  </w:style>
  <w:style w:type="paragraph" w:customStyle="1" w:styleId="Mj-wyliczenie1">
    <w:name w:val="Mój-wyliczenie 1"/>
    <w:basedOn w:val="Listapunktowana1"/>
    <w:rsid w:val="00B95828"/>
    <w:pPr>
      <w:numPr>
        <w:numId w:val="3"/>
      </w:numPr>
      <w:ind w:left="851" w:hanging="284"/>
    </w:pPr>
    <w:rPr>
      <w:sz w:val="24"/>
    </w:rPr>
  </w:style>
  <w:style w:type="paragraph" w:customStyle="1" w:styleId="McD-Standard">
    <w:name w:val="McD-Standard"/>
    <w:basedOn w:val="Normalny"/>
    <w:rsid w:val="00B95828"/>
    <w:pPr>
      <w:suppressAutoHyphens/>
      <w:spacing w:line="360" w:lineRule="auto"/>
      <w:jc w:val="both"/>
    </w:pPr>
    <w:rPr>
      <w:rFonts w:ascii="Times New Roman" w:hAnsi="Times New Roman" w:cs="Calibri"/>
      <w:sz w:val="24"/>
      <w:szCs w:val="20"/>
      <w:lang w:eastAsia="ar-SA"/>
    </w:rPr>
  </w:style>
  <w:style w:type="paragraph" w:customStyle="1" w:styleId="Mj-standardowywcity">
    <w:name w:val="Mój-standardowy wcięty"/>
    <w:basedOn w:val="Mj-standardowy"/>
    <w:rsid w:val="00B95828"/>
    <w:pPr>
      <w:widowControl/>
      <w:ind w:left="851" w:firstLine="0"/>
    </w:pPr>
  </w:style>
  <w:style w:type="paragraph" w:customStyle="1" w:styleId="Tekstpodstawowywcity21">
    <w:name w:val="Tekst podstawowy wcięty 21"/>
    <w:basedOn w:val="Normalny"/>
    <w:rsid w:val="00B95828"/>
    <w:pPr>
      <w:suppressAutoHyphens/>
      <w:ind w:firstLine="708"/>
    </w:pPr>
    <w:rPr>
      <w:rFonts w:ascii="Times New Roman" w:hAnsi="Times New Roman" w:cs="Calibri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B95828"/>
    <w:pPr>
      <w:suppressLineNumbers/>
      <w:suppressAutoHyphens/>
    </w:pPr>
    <w:rPr>
      <w:rFonts w:ascii="Times New Roman" w:hAnsi="Times New Roman" w:cs="Calibri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B9582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B95828"/>
    <w:pPr>
      <w:suppressAutoHyphens/>
      <w:spacing w:after="0"/>
    </w:pPr>
    <w:rPr>
      <w:rFonts w:ascii="Times New Roman" w:hAnsi="Times New Roman"/>
      <w:sz w:val="24"/>
      <w:szCs w:val="20"/>
      <w:lang w:val="pl-PL" w:eastAsia="ar-SA"/>
    </w:rPr>
  </w:style>
  <w:style w:type="paragraph" w:customStyle="1" w:styleId="Nagwek20">
    <w:name w:val="Nagłówek2"/>
    <w:basedOn w:val="Normalny"/>
    <w:next w:val="Tekstpodstawowy"/>
    <w:rsid w:val="00B95828"/>
    <w:pPr>
      <w:keepNext/>
      <w:suppressAutoHyphens/>
      <w:spacing w:before="240" w:after="120"/>
    </w:pPr>
    <w:rPr>
      <w:rFonts w:eastAsia="Microsoft YaHei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B95828"/>
    <w:pPr>
      <w:suppressLineNumbers/>
      <w:suppressAutoHyphens/>
      <w:spacing w:before="120" w:after="120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B95828"/>
    <w:pPr>
      <w:suppressAutoHyphens/>
    </w:pPr>
    <w:rPr>
      <w:rFonts w:ascii="Times New Roman" w:hAnsi="Times New Roman" w:cs="Calibri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95828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1">
    <w:name w:val="Tekst podstawowy 321"/>
    <w:basedOn w:val="Normalny"/>
    <w:rsid w:val="00B95828"/>
    <w:pPr>
      <w:spacing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Listapunktowana2">
    <w:name w:val="Lista punktowana2"/>
    <w:basedOn w:val="Normalny"/>
    <w:rsid w:val="00B95828"/>
    <w:pPr>
      <w:numPr>
        <w:numId w:val="4"/>
      </w:numPr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B95828"/>
    <w:pPr>
      <w:ind w:firstLine="708"/>
    </w:pPr>
    <w:rPr>
      <w:rFonts w:ascii="Times New Roman" w:hAnsi="Times New Roman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B95828"/>
    <w:pPr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2z0">
    <w:name w:val="WW8Num2z0"/>
    <w:rsid w:val="00B95828"/>
    <w:rPr>
      <w:rFonts w:ascii="Symbol" w:hAnsi="Symbol" w:hint="default"/>
    </w:rPr>
  </w:style>
  <w:style w:type="character" w:customStyle="1" w:styleId="WW8Num3z0">
    <w:name w:val="WW8Num3z0"/>
    <w:rsid w:val="00B95828"/>
    <w:rPr>
      <w:rFonts w:ascii="Symbol" w:hAnsi="Symbol" w:hint="default"/>
    </w:rPr>
  </w:style>
  <w:style w:type="character" w:customStyle="1" w:styleId="WW8Num4z0">
    <w:name w:val="WW8Num4z0"/>
    <w:rsid w:val="00B95828"/>
    <w:rPr>
      <w:rFonts w:ascii="OpenSymbol" w:hAnsi="OpenSymbol" w:hint="default"/>
    </w:rPr>
  </w:style>
  <w:style w:type="character" w:customStyle="1" w:styleId="WW8Num6z0">
    <w:name w:val="WW8Num6z0"/>
    <w:rsid w:val="00B95828"/>
    <w:rPr>
      <w:rFonts w:ascii="Symbol" w:hAnsi="Symbol" w:hint="default"/>
    </w:rPr>
  </w:style>
  <w:style w:type="character" w:customStyle="1" w:styleId="WW8Num7z0">
    <w:name w:val="WW8Num7z0"/>
    <w:rsid w:val="00B95828"/>
    <w:rPr>
      <w:rFonts w:ascii="Symbol" w:hAnsi="Symbol" w:hint="default"/>
    </w:rPr>
  </w:style>
  <w:style w:type="character" w:customStyle="1" w:styleId="WW8Num8z0">
    <w:name w:val="WW8Num8z0"/>
    <w:rsid w:val="00B95828"/>
    <w:rPr>
      <w:rFonts w:ascii="Symbol" w:hAnsi="Symbol" w:hint="default"/>
    </w:rPr>
  </w:style>
  <w:style w:type="character" w:customStyle="1" w:styleId="WW8Num9z0">
    <w:name w:val="WW8Num9z0"/>
    <w:rsid w:val="00B95828"/>
    <w:rPr>
      <w:rFonts w:ascii="Symbol" w:hAnsi="Symbol" w:hint="default"/>
    </w:rPr>
  </w:style>
  <w:style w:type="character" w:customStyle="1" w:styleId="WW8Num10z0">
    <w:name w:val="WW8Num10z0"/>
    <w:rsid w:val="00B95828"/>
    <w:rPr>
      <w:rFonts w:ascii="Symbol" w:hAnsi="Symbol" w:hint="default"/>
    </w:rPr>
  </w:style>
  <w:style w:type="character" w:customStyle="1" w:styleId="WW8Num11z0">
    <w:name w:val="WW8Num11z0"/>
    <w:rsid w:val="00B95828"/>
    <w:rPr>
      <w:rFonts w:ascii="Symbol" w:hAnsi="Symbol" w:hint="default"/>
    </w:rPr>
  </w:style>
  <w:style w:type="character" w:customStyle="1" w:styleId="WW8Num12z0">
    <w:name w:val="WW8Num12z0"/>
    <w:rsid w:val="00B95828"/>
    <w:rPr>
      <w:rFonts w:ascii="Times New Roman" w:eastAsia="Times New Roman" w:hAnsi="Times New Roman" w:cs="Times New Roman" w:hint="default"/>
    </w:rPr>
  </w:style>
  <w:style w:type="character" w:customStyle="1" w:styleId="WW8Num13z0">
    <w:name w:val="WW8Num13z0"/>
    <w:rsid w:val="00B95828"/>
    <w:rPr>
      <w:rFonts w:ascii="Symbol" w:hAnsi="Symbol" w:hint="default"/>
    </w:rPr>
  </w:style>
  <w:style w:type="character" w:customStyle="1" w:styleId="WW8Num14z0">
    <w:name w:val="WW8Num14z0"/>
    <w:rsid w:val="00B95828"/>
    <w:rPr>
      <w:rFonts w:ascii="Symbol" w:hAnsi="Symbol" w:hint="default"/>
    </w:rPr>
  </w:style>
  <w:style w:type="character" w:customStyle="1" w:styleId="WW8Num15z0">
    <w:name w:val="WW8Num15z0"/>
    <w:rsid w:val="00B95828"/>
    <w:rPr>
      <w:rFonts w:ascii="Symbol" w:hAnsi="Symbol" w:hint="default"/>
    </w:rPr>
  </w:style>
  <w:style w:type="character" w:customStyle="1" w:styleId="WW8Num16z0">
    <w:name w:val="WW8Num16z0"/>
    <w:rsid w:val="00B95828"/>
    <w:rPr>
      <w:rFonts w:ascii="Symbol" w:hAnsi="Symbol" w:hint="default"/>
    </w:rPr>
  </w:style>
  <w:style w:type="character" w:customStyle="1" w:styleId="WW8Num17z0">
    <w:name w:val="WW8Num17z0"/>
    <w:rsid w:val="00B95828"/>
    <w:rPr>
      <w:rFonts w:ascii="Symbol" w:hAnsi="Symbol" w:hint="default"/>
    </w:rPr>
  </w:style>
  <w:style w:type="character" w:customStyle="1" w:styleId="WW8Num18z0">
    <w:name w:val="WW8Num18z0"/>
    <w:rsid w:val="00B95828"/>
    <w:rPr>
      <w:rFonts w:ascii="Symbol" w:hAnsi="Symbol" w:hint="default"/>
    </w:rPr>
  </w:style>
  <w:style w:type="character" w:customStyle="1" w:styleId="WW8Num19z0">
    <w:name w:val="WW8Num19z0"/>
    <w:rsid w:val="00B95828"/>
    <w:rPr>
      <w:rFonts w:ascii="Symbol" w:hAnsi="Symbol" w:hint="default"/>
    </w:rPr>
  </w:style>
  <w:style w:type="character" w:customStyle="1" w:styleId="WW8Num20z0">
    <w:name w:val="WW8Num20z0"/>
    <w:rsid w:val="00B95828"/>
    <w:rPr>
      <w:rFonts w:ascii="Symbol" w:hAnsi="Symbol" w:hint="default"/>
    </w:rPr>
  </w:style>
  <w:style w:type="character" w:customStyle="1" w:styleId="WW8Num21z0">
    <w:name w:val="WW8Num21z0"/>
    <w:rsid w:val="00B95828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22z0">
    <w:name w:val="WW8Num22z0"/>
    <w:rsid w:val="00B95828"/>
    <w:rPr>
      <w:rFonts w:ascii="Symbol" w:hAnsi="Symbol" w:hint="default"/>
    </w:rPr>
  </w:style>
  <w:style w:type="character" w:customStyle="1" w:styleId="WW8Num23z0">
    <w:name w:val="WW8Num23z0"/>
    <w:rsid w:val="00B95828"/>
    <w:rPr>
      <w:rFonts w:ascii="Symbol" w:hAnsi="Symbol" w:hint="default"/>
      <w:color w:val="auto"/>
    </w:rPr>
  </w:style>
  <w:style w:type="character" w:customStyle="1" w:styleId="WW8Num24z0">
    <w:name w:val="WW8Num24z0"/>
    <w:rsid w:val="00B95828"/>
    <w:rPr>
      <w:rFonts w:ascii="Symbol" w:hAnsi="Symbol" w:hint="default"/>
    </w:rPr>
  </w:style>
  <w:style w:type="character" w:customStyle="1" w:styleId="WW8Num25z0">
    <w:name w:val="WW8Num25z0"/>
    <w:rsid w:val="00B95828"/>
    <w:rPr>
      <w:rFonts w:ascii="OpenSymbol" w:hAnsi="OpenSymbol" w:hint="default"/>
    </w:rPr>
  </w:style>
  <w:style w:type="character" w:customStyle="1" w:styleId="WW8Num26z0">
    <w:name w:val="WW8Num26z0"/>
    <w:rsid w:val="00B95828"/>
    <w:rPr>
      <w:rFonts w:ascii="Symbol" w:hAnsi="Symbol" w:hint="default"/>
    </w:rPr>
  </w:style>
  <w:style w:type="character" w:customStyle="1" w:styleId="WW8Num28z0">
    <w:name w:val="WW8Num28z0"/>
    <w:rsid w:val="00B95828"/>
    <w:rPr>
      <w:rFonts w:ascii="Symbol" w:hAnsi="Symbol" w:hint="default"/>
    </w:rPr>
  </w:style>
  <w:style w:type="character" w:customStyle="1" w:styleId="WW8Num29z0">
    <w:name w:val="WW8Num29z0"/>
    <w:rsid w:val="00B95828"/>
    <w:rPr>
      <w:rFonts w:ascii="Symbol" w:hAnsi="Symbol" w:hint="default"/>
    </w:rPr>
  </w:style>
  <w:style w:type="character" w:customStyle="1" w:styleId="WW8Num29z1">
    <w:name w:val="WW8Num29z1"/>
    <w:rsid w:val="00B95828"/>
    <w:rPr>
      <w:rFonts w:ascii="Courier New" w:hAnsi="Courier New" w:cs="Courier New" w:hint="default"/>
    </w:rPr>
  </w:style>
  <w:style w:type="character" w:customStyle="1" w:styleId="WW8Num29z2">
    <w:name w:val="WW8Num29z2"/>
    <w:rsid w:val="00B95828"/>
    <w:rPr>
      <w:rFonts w:ascii="Wingdings" w:hAnsi="Wingdings" w:hint="default"/>
    </w:rPr>
  </w:style>
  <w:style w:type="character" w:customStyle="1" w:styleId="WW8Num30z0">
    <w:name w:val="WW8Num30z0"/>
    <w:rsid w:val="00B95828"/>
    <w:rPr>
      <w:rFonts w:ascii="Symbol" w:hAnsi="Symbol" w:hint="default"/>
    </w:rPr>
  </w:style>
  <w:style w:type="character" w:customStyle="1" w:styleId="WW8Num31z0">
    <w:name w:val="WW8Num31z0"/>
    <w:rsid w:val="00B95828"/>
    <w:rPr>
      <w:rFonts w:ascii="Symbol" w:hAnsi="Symbol" w:hint="default"/>
    </w:rPr>
  </w:style>
  <w:style w:type="character" w:customStyle="1" w:styleId="WW8Num32z0">
    <w:name w:val="WW8Num32z0"/>
    <w:rsid w:val="00B95828"/>
    <w:rPr>
      <w:rFonts w:ascii="Symbol" w:hAnsi="Symbol" w:hint="default"/>
    </w:rPr>
  </w:style>
  <w:style w:type="character" w:customStyle="1" w:styleId="WW8Num33z0">
    <w:name w:val="WW8Num33z0"/>
    <w:rsid w:val="00B95828"/>
    <w:rPr>
      <w:rFonts w:ascii="Symbol" w:hAnsi="Symbol" w:hint="default"/>
    </w:rPr>
  </w:style>
  <w:style w:type="character" w:customStyle="1" w:styleId="WW8Num34z0">
    <w:name w:val="WW8Num34z0"/>
    <w:rsid w:val="00B95828"/>
    <w:rPr>
      <w:rFonts w:ascii="Symbol" w:hAnsi="Symbol" w:hint="default"/>
    </w:rPr>
  </w:style>
  <w:style w:type="character" w:customStyle="1" w:styleId="WW8Num35z0">
    <w:name w:val="WW8Num35z0"/>
    <w:rsid w:val="00B95828"/>
    <w:rPr>
      <w:rFonts w:ascii="Symbol" w:hAnsi="Symbol" w:hint="default"/>
    </w:rPr>
  </w:style>
  <w:style w:type="character" w:customStyle="1" w:styleId="WW8Num36z0">
    <w:name w:val="WW8Num36z0"/>
    <w:rsid w:val="00B95828"/>
    <w:rPr>
      <w:rFonts w:ascii="Symbol" w:hAnsi="Symbol" w:hint="default"/>
    </w:rPr>
  </w:style>
  <w:style w:type="character" w:customStyle="1" w:styleId="WW8Num37z0">
    <w:name w:val="WW8Num37z0"/>
    <w:rsid w:val="00B95828"/>
    <w:rPr>
      <w:rFonts w:ascii="Symbol" w:hAnsi="Symbol" w:hint="default"/>
    </w:rPr>
  </w:style>
  <w:style w:type="character" w:customStyle="1" w:styleId="WW8Num38z0">
    <w:name w:val="WW8Num38z0"/>
    <w:rsid w:val="00B95828"/>
    <w:rPr>
      <w:rFonts w:ascii="Symbol" w:hAnsi="Symbol" w:hint="default"/>
    </w:rPr>
  </w:style>
  <w:style w:type="character" w:customStyle="1" w:styleId="WW8Num39z0">
    <w:name w:val="WW8Num39z0"/>
    <w:rsid w:val="00B95828"/>
    <w:rPr>
      <w:rFonts w:ascii="Times New Roman" w:hAnsi="Times New Roman" w:cs="Times New Roman" w:hint="default"/>
      <w:b w:val="0"/>
      <w:bCs w:val="0"/>
    </w:rPr>
  </w:style>
  <w:style w:type="character" w:customStyle="1" w:styleId="WW8Num40z0">
    <w:name w:val="WW8Num40z0"/>
    <w:rsid w:val="00B95828"/>
    <w:rPr>
      <w:rFonts w:ascii="Symbol" w:hAnsi="Symbol" w:hint="default"/>
    </w:rPr>
  </w:style>
  <w:style w:type="character" w:customStyle="1" w:styleId="WW8Num41z0">
    <w:name w:val="WW8Num41z0"/>
    <w:rsid w:val="00B95828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41z1">
    <w:name w:val="WW8Num41z1"/>
    <w:rsid w:val="00B95828"/>
    <w:rPr>
      <w:rFonts w:ascii="Courier New" w:hAnsi="Courier New" w:cs="Times" w:hint="default"/>
    </w:rPr>
  </w:style>
  <w:style w:type="character" w:customStyle="1" w:styleId="WW8Num41z2">
    <w:name w:val="WW8Num41z2"/>
    <w:rsid w:val="00B95828"/>
    <w:rPr>
      <w:rFonts w:ascii="Wingdings" w:hAnsi="Wingdings" w:hint="default"/>
    </w:rPr>
  </w:style>
  <w:style w:type="character" w:customStyle="1" w:styleId="WW8Num41z3">
    <w:name w:val="WW8Num41z3"/>
    <w:rsid w:val="00B95828"/>
    <w:rPr>
      <w:rFonts w:ascii="Symbol" w:hAnsi="Symbol" w:hint="default"/>
    </w:rPr>
  </w:style>
  <w:style w:type="character" w:customStyle="1" w:styleId="WW8Num42z0">
    <w:name w:val="WW8Num42z0"/>
    <w:rsid w:val="00B95828"/>
    <w:rPr>
      <w:rFonts w:ascii="Symbol" w:hAnsi="Symbol" w:hint="default"/>
      <w:color w:val="auto"/>
    </w:rPr>
  </w:style>
  <w:style w:type="character" w:customStyle="1" w:styleId="WW8Num43z0">
    <w:name w:val="WW8Num43z0"/>
    <w:rsid w:val="00B95828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44z0">
    <w:name w:val="WW8Num44z0"/>
    <w:rsid w:val="00B95828"/>
    <w:rPr>
      <w:rFonts w:ascii="Symbol" w:hAnsi="Symbol" w:hint="default"/>
    </w:rPr>
  </w:style>
  <w:style w:type="character" w:customStyle="1" w:styleId="WW8Num45z0">
    <w:name w:val="WW8Num45z0"/>
    <w:rsid w:val="00B95828"/>
    <w:rPr>
      <w:rFonts w:ascii="Symbol" w:hAnsi="Symbol" w:hint="default"/>
    </w:rPr>
  </w:style>
  <w:style w:type="character" w:customStyle="1" w:styleId="WW8Num46z0">
    <w:name w:val="WW8Num46z0"/>
    <w:rsid w:val="00B95828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47z0">
    <w:name w:val="WW8Num47z0"/>
    <w:rsid w:val="00B95828"/>
    <w:rPr>
      <w:rFonts w:ascii="Symbol" w:hAnsi="Symbol" w:hint="default"/>
    </w:rPr>
  </w:style>
  <w:style w:type="character" w:customStyle="1" w:styleId="WW8Num48z0">
    <w:name w:val="WW8Num48z0"/>
    <w:rsid w:val="00B95828"/>
    <w:rPr>
      <w:rFonts w:ascii="Symbol" w:hAnsi="Symbol" w:hint="default"/>
      <w:color w:val="auto"/>
    </w:rPr>
  </w:style>
  <w:style w:type="character" w:customStyle="1" w:styleId="WW8Num49z0">
    <w:name w:val="WW8Num49z0"/>
    <w:rsid w:val="00B95828"/>
    <w:rPr>
      <w:rFonts w:ascii="Symbol" w:hAnsi="Symbol" w:hint="default"/>
    </w:rPr>
  </w:style>
  <w:style w:type="character" w:customStyle="1" w:styleId="WW8Num50z0">
    <w:name w:val="WW8Num50z0"/>
    <w:rsid w:val="00B95828"/>
    <w:rPr>
      <w:rFonts w:ascii="Symbol" w:hAnsi="Symbol" w:hint="default"/>
    </w:rPr>
  </w:style>
  <w:style w:type="character" w:customStyle="1" w:styleId="WW8Num51z0">
    <w:name w:val="WW8Num51z0"/>
    <w:rsid w:val="00B95828"/>
    <w:rPr>
      <w:rFonts w:ascii="Symbol" w:hAnsi="Symbol" w:hint="default"/>
    </w:rPr>
  </w:style>
  <w:style w:type="character" w:customStyle="1" w:styleId="Absatz-Standardschriftart">
    <w:name w:val="Absatz-Standardschriftart"/>
    <w:rsid w:val="00B95828"/>
  </w:style>
  <w:style w:type="character" w:customStyle="1" w:styleId="WW-Absatz-Standardschriftart">
    <w:name w:val="WW-Absatz-Standardschriftart"/>
    <w:rsid w:val="00B95828"/>
  </w:style>
  <w:style w:type="character" w:customStyle="1" w:styleId="WW8Num2z1">
    <w:name w:val="WW8Num2z1"/>
    <w:rsid w:val="00B95828"/>
    <w:rPr>
      <w:rFonts w:ascii="Courier New" w:hAnsi="Courier New" w:cs="Courier New" w:hint="default"/>
    </w:rPr>
  </w:style>
  <w:style w:type="character" w:customStyle="1" w:styleId="WW8Num2z2">
    <w:name w:val="WW8Num2z2"/>
    <w:rsid w:val="00B95828"/>
    <w:rPr>
      <w:rFonts w:ascii="Wingdings" w:hAnsi="Wingdings" w:hint="default"/>
    </w:rPr>
  </w:style>
  <w:style w:type="character" w:customStyle="1" w:styleId="WW8Num3z1">
    <w:name w:val="WW8Num3z1"/>
    <w:rsid w:val="00B95828"/>
    <w:rPr>
      <w:rFonts w:ascii="Courier New" w:hAnsi="Courier New" w:cs="Courier New" w:hint="default"/>
    </w:rPr>
  </w:style>
  <w:style w:type="character" w:customStyle="1" w:styleId="WW8Num3z2">
    <w:name w:val="WW8Num3z2"/>
    <w:rsid w:val="00B95828"/>
    <w:rPr>
      <w:rFonts w:ascii="Wingdings" w:hAnsi="Wingdings" w:hint="default"/>
    </w:rPr>
  </w:style>
  <w:style w:type="character" w:customStyle="1" w:styleId="WW8Num4z1">
    <w:name w:val="WW8Num4z1"/>
    <w:rsid w:val="00B95828"/>
    <w:rPr>
      <w:rFonts w:ascii="Courier New" w:hAnsi="Courier New" w:cs="Courier New" w:hint="default"/>
    </w:rPr>
  </w:style>
  <w:style w:type="character" w:customStyle="1" w:styleId="WW8Num4z2">
    <w:name w:val="WW8Num4z2"/>
    <w:rsid w:val="00B95828"/>
    <w:rPr>
      <w:rFonts w:ascii="Wingdings" w:hAnsi="Wingdings" w:hint="default"/>
    </w:rPr>
  </w:style>
  <w:style w:type="character" w:customStyle="1" w:styleId="WW8Num4z3">
    <w:name w:val="WW8Num4z3"/>
    <w:rsid w:val="00B95828"/>
    <w:rPr>
      <w:rFonts w:ascii="Symbol" w:hAnsi="Symbol" w:hint="default"/>
    </w:rPr>
  </w:style>
  <w:style w:type="character" w:customStyle="1" w:styleId="WW8Num5z1">
    <w:name w:val="WW8Num5z1"/>
    <w:rsid w:val="00B95828"/>
    <w:rPr>
      <w:rFonts w:ascii="Courier New" w:hAnsi="Courier New" w:cs="Courier New" w:hint="default"/>
    </w:rPr>
  </w:style>
  <w:style w:type="character" w:customStyle="1" w:styleId="WW8Num5z2">
    <w:name w:val="WW8Num5z2"/>
    <w:rsid w:val="00B95828"/>
    <w:rPr>
      <w:rFonts w:ascii="Wingdings" w:hAnsi="Wingdings" w:hint="default"/>
    </w:rPr>
  </w:style>
  <w:style w:type="character" w:customStyle="1" w:styleId="WW8Num5z3">
    <w:name w:val="WW8Num5z3"/>
    <w:rsid w:val="00B95828"/>
    <w:rPr>
      <w:rFonts w:ascii="Symbol" w:hAnsi="Symbol" w:hint="default"/>
    </w:rPr>
  </w:style>
  <w:style w:type="character" w:customStyle="1" w:styleId="WW8Num7z1">
    <w:name w:val="WW8Num7z1"/>
    <w:rsid w:val="00B95828"/>
    <w:rPr>
      <w:rFonts w:ascii="Courier New" w:hAnsi="Courier New" w:cs="Courier New" w:hint="default"/>
    </w:rPr>
  </w:style>
  <w:style w:type="character" w:customStyle="1" w:styleId="WW8Num7z2">
    <w:name w:val="WW8Num7z2"/>
    <w:rsid w:val="00B95828"/>
    <w:rPr>
      <w:rFonts w:ascii="Wingdings" w:hAnsi="Wingdings" w:hint="default"/>
    </w:rPr>
  </w:style>
  <w:style w:type="character" w:customStyle="1" w:styleId="WW8Num9z1">
    <w:name w:val="WW8Num9z1"/>
    <w:rsid w:val="00B95828"/>
    <w:rPr>
      <w:rFonts w:ascii="Courier New" w:hAnsi="Courier New" w:cs="Courier New" w:hint="default"/>
    </w:rPr>
  </w:style>
  <w:style w:type="character" w:customStyle="1" w:styleId="WW8Num9z2">
    <w:name w:val="WW8Num9z2"/>
    <w:rsid w:val="00B95828"/>
    <w:rPr>
      <w:rFonts w:ascii="Wingdings" w:hAnsi="Wingdings" w:hint="default"/>
    </w:rPr>
  </w:style>
  <w:style w:type="character" w:customStyle="1" w:styleId="WW8Num12z1">
    <w:name w:val="WW8Num12z1"/>
    <w:rsid w:val="00B95828"/>
    <w:rPr>
      <w:rFonts w:ascii="Courier New" w:hAnsi="Courier New" w:cs="Courier New" w:hint="default"/>
    </w:rPr>
  </w:style>
  <w:style w:type="character" w:customStyle="1" w:styleId="WW8Num12z2">
    <w:name w:val="WW8Num12z2"/>
    <w:rsid w:val="00B95828"/>
    <w:rPr>
      <w:rFonts w:ascii="Wingdings" w:hAnsi="Wingdings" w:hint="default"/>
    </w:rPr>
  </w:style>
  <w:style w:type="character" w:customStyle="1" w:styleId="WW8Num12z3">
    <w:name w:val="WW8Num12z3"/>
    <w:rsid w:val="00B95828"/>
    <w:rPr>
      <w:rFonts w:ascii="Symbol" w:hAnsi="Symbol" w:hint="default"/>
    </w:rPr>
  </w:style>
  <w:style w:type="character" w:customStyle="1" w:styleId="WW8Num13z1">
    <w:name w:val="WW8Num13z1"/>
    <w:rsid w:val="00B95828"/>
    <w:rPr>
      <w:rFonts w:ascii="Courier New" w:hAnsi="Courier New" w:cs="Courier New" w:hint="default"/>
    </w:rPr>
  </w:style>
  <w:style w:type="character" w:customStyle="1" w:styleId="WW8Num13z2">
    <w:name w:val="WW8Num13z2"/>
    <w:rsid w:val="00B95828"/>
    <w:rPr>
      <w:rFonts w:ascii="Wingdings" w:hAnsi="Wingdings" w:hint="default"/>
    </w:rPr>
  </w:style>
  <w:style w:type="character" w:customStyle="1" w:styleId="WW8Num16z1">
    <w:name w:val="WW8Num16z1"/>
    <w:rsid w:val="00B95828"/>
    <w:rPr>
      <w:rFonts w:ascii="Courier New" w:hAnsi="Courier New" w:cs="Courier New" w:hint="default"/>
    </w:rPr>
  </w:style>
  <w:style w:type="character" w:customStyle="1" w:styleId="WW8Num16z2">
    <w:name w:val="WW8Num16z2"/>
    <w:rsid w:val="00B95828"/>
    <w:rPr>
      <w:rFonts w:ascii="Wingdings" w:hAnsi="Wingdings" w:hint="default"/>
    </w:rPr>
  </w:style>
  <w:style w:type="character" w:customStyle="1" w:styleId="WW8Num19z1">
    <w:name w:val="WW8Num19z1"/>
    <w:rsid w:val="00B95828"/>
    <w:rPr>
      <w:rFonts w:ascii="Courier New" w:hAnsi="Courier New" w:cs="Courier New" w:hint="default"/>
    </w:rPr>
  </w:style>
  <w:style w:type="character" w:customStyle="1" w:styleId="WW8Num19z2">
    <w:name w:val="WW8Num19z2"/>
    <w:rsid w:val="00B95828"/>
    <w:rPr>
      <w:rFonts w:ascii="Wingdings" w:hAnsi="Wingdings" w:hint="default"/>
    </w:rPr>
  </w:style>
  <w:style w:type="character" w:customStyle="1" w:styleId="WW8Num20z4">
    <w:name w:val="WW8Num20z4"/>
    <w:rsid w:val="00B95828"/>
    <w:rPr>
      <w:rFonts w:ascii="Courier New" w:hAnsi="Courier New" w:cs="Courier New" w:hint="default"/>
    </w:rPr>
  </w:style>
  <w:style w:type="character" w:customStyle="1" w:styleId="WW8Num20z5">
    <w:name w:val="WW8Num20z5"/>
    <w:rsid w:val="00B95828"/>
    <w:rPr>
      <w:rFonts w:ascii="Wingdings" w:hAnsi="Wingdings" w:hint="default"/>
    </w:rPr>
  </w:style>
  <w:style w:type="character" w:customStyle="1" w:styleId="WW8Num21z1">
    <w:name w:val="WW8Num21z1"/>
    <w:rsid w:val="00B95828"/>
    <w:rPr>
      <w:rFonts w:ascii="Courier New" w:hAnsi="Courier New" w:cs="Times" w:hint="default"/>
    </w:rPr>
  </w:style>
  <w:style w:type="character" w:customStyle="1" w:styleId="WW8Num21z2">
    <w:name w:val="WW8Num21z2"/>
    <w:rsid w:val="00B95828"/>
    <w:rPr>
      <w:rFonts w:ascii="Wingdings" w:hAnsi="Wingdings" w:hint="default"/>
    </w:rPr>
  </w:style>
  <w:style w:type="character" w:customStyle="1" w:styleId="WW8Num21z3">
    <w:name w:val="WW8Num21z3"/>
    <w:rsid w:val="00B95828"/>
    <w:rPr>
      <w:rFonts w:ascii="Symbol" w:hAnsi="Symbol" w:hint="default"/>
    </w:rPr>
  </w:style>
  <w:style w:type="character" w:customStyle="1" w:styleId="WW8Num22z1">
    <w:name w:val="WW8Num22z1"/>
    <w:rsid w:val="00B95828"/>
    <w:rPr>
      <w:rFonts w:ascii="Courier New" w:hAnsi="Courier New" w:cs="Courier New" w:hint="default"/>
    </w:rPr>
  </w:style>
  <w:style w:type="character" w:customStyle="1" w:styleId="WW8Num22z2">
    <w:name w:val="WW8Num22z2"/>
    <w:rsid w:val="00B95828"/>
    <w:rPr>
      <w:rFonts w:ascii="Wingdings" w:hAnsi="Wingdings" w:hint="default"/>
    </w:rPr>
  </w:style>
  <w:style w:type="character" w:customStyle="1" w:styleId="WW8Num23z1">
    <w:name w:val="WW8Num23z1"/>
    <w:rsid w:val="00B95828"/>
    <w:rPr>
      <w:rFonts w:ascii="Courier New" w:hAnsi="Courier New" w:cs="Courier New" w:hint="default"/>
    </w:rPr>
  </w:style>
  <w:style w:type="character" w:customStyle="1" w:styleId="WW8Num23z2">
    <w:name w:val="WW8Num23z2"/>
    <w:rsid w:val="00B95828"/>
    <w:rPr>
      <w:rFonts w:ascii="Wingdings" w:hAnsi="Wingdings" w:hint="default"/>
    </w:rPr>
  </w:style>
  <w:style w:type="character" w:customStyle="1" w:styleId="WW8Num23z3">
    <w:name w:val="WW8Num23z3"/>
    <w:rsid w:val="00B95828"/>
    <w:rPr>
      <w:rFonts w:ascii="Symbol" w:hAnsi="Symbol" w:hint="default"/>
    </w:rPr>
  </w:style>
  <w:style w:type="character" w:customStyle="1" w:styleId="WW8Num24z1">
    <w:name w:val="WW8Num24z1"/>
    <w:rsid w:val="00B95828"/>
    <w:rPr>
      <w:rFonts w:ascii="Courier New" w:hAnsi="Courier New" w:cs="Courier New" w:hint="default"/>
    </w:rPr>
  </w:style>
  <w:style w:type="character" w:customStyle="1" w:styleId="WW8Num24z2">
    <w:name w:val="WW8Num24z2"/>
    <w:rsid w:val="00B95828"/>
    <w:rPr>
      <w:rFonts w:ascii="Wingdings" w:hAnsi="Wingdings" w:hint="default"/>
    </w:rPr>
  </w:style>
  <w:style w:type="character" w:customStyle="1" w:styleId="WW8Num25z1">
    <w:name w:val="WW8Num25z1"/>
    <w:rsid w:val="00B95828"/>
    <w:rPr>
      <w:rFonts w:ascii="Courier New" w:hAnsi="Courier New" w:cs="Courier New" w:hint="default"/>
    </w:rPr>
  </w:style>
  <w:style w:type="character" w:customStyle="1" w:styleId="WW8Num25z2">
    <w:name w:val="WW8Num25z2"/>
    <w:rsid w:val="00B95828"/>
    <w:rPr>
      <w:rFonts w:ascii="Wingdings" w:hAnsi="Wingdings" w:hint="default"/>
    </w:rPr>
  </w:style>
  <w:style w:type="character" w:customStyle="1" w:styleId="WW8Num25z3">
    <w:name w:val="WW8Num25z3"/>
    <w:rsid w:val="00B95828"/>
    <w:rPr>
      <w:rFonts w:ascii="Symbol" w:hAnsi="Symbol" w:hint="default"/>
    </w:rPr>
  </w:style>
  <w:style w:type="character" w:customStyle="1" w:styleId="WW8Num31z1">
    <w:name w:val="WW8Num31z1"/>
    <w:rsid w:val="00B95828"/>
    <w:rPr>
      <w:rFonts w:ascii="Courier New" w:hAnsi="Courier New" w:cs="Courier New" w:hint="default"/>
    </w:rPr>
  </w:style>
  <w:style w:type="character" w:customStyle="1" w:styleId="WW8Num31z2">
    <w:name w:val="WW8Num31z2"/>
    <w:rsid w:val="00B95828"/>
    <w:rPr>
      <w:rFonts w:ascii="Wingdings" w:hAnsi="Wingdings" w:hint="default"/>
    </w:rPr>
  </w:style>
  <w:style w:type="character" w:customStyle="1" w:styleId="WW8Num34z1">
    <w:name w:val="WW8Num34z1"/>
    <w:rsid w:val="00B95828"/>
    <w:rPr>
      <w:rFonts w:ascii="Courier New" w:hAnsi="Courier New" w:cs="Courier New" w:hint="default"/>
    </w:rPr>
  </w:style>
  <w:style w:type="character" w:customStyle="1" w:styleId="WW8Num34z2">
    <w:name w:val="WW8Num34z2"/>
    <w:rsid w:val="00B95828"/>
    <w:rPr>
      <w:rFonts w:ascii="Wingdings" w:hAnsi="Wingdings" w:hint="default"/>
    </w:rPr>
  </w:style>
  <w:style w:type="character" w:customStyle="1" w:styleId="WW8Num35z1">
    <w:name w:val="WW8Num35z1"/>
    <w:rsid w:val="00B95828"/>
    <w:rPr>
      <w:rFonts w:ascii="Courier New" w:hAnsi="Courier New" w:cs="Courier New" w:hint="default"/>
    </w:rPr>
  </w:style>
  <w:style w:type="character" w:customStyle="1" w:styleId="WW8Num35z2">
    <w:name w:val="WW8Num35z2"/>
    <w:rsid w:val="00B95828"/>
    <w:rPr>
      <w:rFonts w:ascii="Wingdings" w:hAnsi="Wingdings" w:hint="default"/>
    </w:rPr>
  </w:style>
  <w:style w:type="character" w:customStyle="1" w:styleId="WW8Num35z3">
    <w:name w:val="WW8Num35z3"/>
    <w:rsid w:val="00B95828"/>
    <w:rPr>
      <w:rFonts w:ascii="Symbol" w:hAnsi="Symbol" w:hint="default"/>
    </w:rPr>
  </w:style>
  <w:style w:type="character" w:customStyle="1" w:styleId="WW8Num36z1">
    <w:name w:val="WW8Num36z1"/>
    <w:rsid w:val="00B95828"/>
    <w:rPr>
      <w:rFonts w:ascii="Courier New" w:hAnsi="Courier New" w:cs="Courier New" w:hint="default"/>
    </w:rPr>
  </w:style>
  <w:style w:type="character" w:customStyle="1" w:styleId="WW8Num36z2">
    <w:name w:val="WW8Num36z2"/>
    <w:rsid w:val="00B95828"/>
    <w:rPr>
      <w:rFonts w:ascii="Wingdings" w:hAnsi="Wingdings" w:hint="default"/>
    </w:rPr>
  </w:style>
  <w:style w:type="character" w:customStyle="1" w:styleId="WW8Num40z1">
    <w:name w:val="WW8Num40z1"/>
    <w:rsid w:val="00B95828"/>
    <w:rPr>
      <w:rFonts w:ascii="Courier New" w:hAnsi="Courier New" w:cs="Courier New" w:hint="default"/>
    </w:rPr>
  </w:style>
  <w:style w:type="character" w:customStyle="1" w:styleId="WW8Num40z2">
    <w:name w:val="WW8Num40z2"/>
    <w:rsid w:val="00B95828"/>
    <w:rPr>
      <w:rFonts w:ascii="Wingdings" w:hAnsi="Wingdings" w:hint="default"/>
    </w:rPr>
  </w:style>
  <w:style w:type="character" w:customStyle="1" w:styleId="WW8Num42z1">
    <w:name w:val="WW8Num42z1"/>
    <w:rsid w:val="00B95828"/>
    <w:rPr>
      <w:rFonts w:ascii="Courier New" w:hAnsi="Courier New" w:cs="Courier New" w:hint="default"/>
    </w:rPr>
  </w:style>
  <w:style w:type="character" w:customStyle="1" w:styleId="WW8Num42z2">
    <w:name w:val="WW8Num42z2"/>
    <w:rsid w:val="00B95828"/>
    <w:rPr>
      <w:rFonts w:ascii="Wingdings" w:hAnsi="Wingdings" w:hint="default"/>
    </w:rPr>
  </w:style>
  <w:style w:type="character" w:customStyle="1" w:styleId="WW8Num42z3">
    <w:name w:val="WW8Num42z3"/>
    <w:rsid w:val="00B95828"/>
    <w:rPr>
      <w:rFonts w:ascii="Symbol" w:hAnsi="Symbol" w:hint="default"/>
    </w:rPr>
  </w:style>
  <w:style w:type="character" w:customStyle="1" w:styleId="WW8Num43z1">
    <w:name w:val="WW8Num43z1"/>
    <w:rsid w:val="00B95828"/>
    <w:rPr>
      <w:rFonts w:ascii="Courier New" w:hAnsi="Courier New" w:cs="Courier New" w:hint="default"/>
    </w:rPr>
  </w:style>
  <w:style w:type="character" w:customStyle="1" w:styleId="WW8Num43z2">
    <w:name w:val="WW8Num43z2"/>
    <w:rsid w:val="00B95828"/>
    <w:rPr>
      <w:rFonts w:ascii="Wingdings" w:hAnsi="Wingdings" w:hint="default"/>
    </w:rPr>
  </w:style>
  <w:style w:type="character" w:customStyle="1" w:styleId="WW8Num43z3">
    <w:name w:val="WW8Num43z3"/>
    <w:rsid w:val="00B95828"/>
    <w:rPr>
      <w:rFonts w:ascii="Symbol" w:hAnsi="Symbol" w:hint="default"/>
    </w:rPr>
  </w:style>
  <w:style w:type="character" w:customStyle="1" w:styleId="WW8Num44z1">
    <w:name w:val="WW8Num44z1"/>
    <w:rsid w:val="00B95828"/>
    <w:rPr>
      <w:rFonts w:ascii="Courier New" w:hAnsi="Courier New" w:cs="Courier New" w:hint="default"/>
    </w:rPr>
  </w:style>
  <w:style w:type="character" w:customStyle="1" w:styleId="WW8Num44z2">
    <w:name w:val="WW8Num44z2"/>
    <w:rsid w:val="00B95828"/>
    <w:rPr>
      <w:rFonts w:ascii="Wingdings" w:hAnsi="Wingdings" w:hint="default"/>
    </w:rPr>
  </w:style>
  <w:style w:type="character" w:customStyle="1" w:styleId="WW8Num45z1">
    <w:name w:val="WW8Num45z1"/>
    <w:rsid w:val="00B95828"/>
    <w:rPr>
      <w:rFonts w:ascii="Courier New" w:hAnsi="Courier New" w:cs="Courier New" w:hint="default"/>
    </w:rPr>
  </w:style>
  <w:style w:type="character" w:customStyle="1" w:styleId="WW8Num45z2">
    <w:name w:val="WW8Num45z2"/>
    <w:rsid w:val="00B95828"/>
    <w:rPr>
      <w:rFonts w:ascii="Wingdings" w:hAnsi="Wingdings" w:hint="default"/>
    </w:rPr>
  </w:style>
  <w:style w:type="character" w:customStyle="1" w:styleId="WW8Num46z1">
    <w:name w:val="WW8Num46z1"/>
    <w:rsid w:val="00B95828"/>
    <w:rPr>
      <w:rFonts w:ascii="Courier New" w:hAnsi="Courier New" w:cs="Times" w:hint="default"/>
    </w:rPr>
  </w:style>
  <w:style w:type="character" w:customStyle="1" w:styleId="WW8Num46z2">
    <w:name w:val="WW8Num46z2"/>
    <w:rsid w:val="00B95828"/>
    <w:rPr>
      <w:rFonts w:ascii="Wingdings" w:hAnsi="Wingdings" w:hint="default"/>
    </w:rPr>
  </w:style>
  <w:style w:type="character" w:customStyle="1" w:styleId="WW8Num46z3">
    <w:name w:val="WW8Num46z3"/>
    <w:rsid w:val="00B95828"/>
    <w:rPr>
      <w:rFonts w:ascii="Symbol" w:hAnsi="Symbol" w:hint="default"/>
    </w:rPr>
  </w:style>
  <w:style w:type="character" w:customStyle="1" w:styleId="WW8Num47z1">
    <w:name w:val="WW8Num47z1"/>
    <w:rsid w:val="00B95828"/>
    <w:rPr>
      <w:rFonts w:ascii="Courier New" w:hAnsi="Courier New" w:cs="Courier New" w:hint="default"/>
    </w:rPr>
  </w:style>
  <w:style w:type="character" w:customStyle="1" w:styleId="WW8Num47z2">
    <w:name w:val="WW8Num47z2"/>
    <w:rsid w:val="00B95828"/>
    <w:rPr>
      <w:rFonts w:ascii="Wingdings" w:hAnsi="Wingdings" w:hint="default"/>
    </w:rPr>
  </w:style>
  <w:style w:type="character" w:customStyle="1" w:styleId="WW8Num48z1">
    <w:name w:val="WW8Num48z1"/>
    <w:rsid w:val="00B95828"/>
    <w:rPr>
      <w:rFonts w:ascii="Courier New" w:hAnsi="Courier New" w:cs="Courier New" w:hint="default"/>
    </w:rPr>
  </w:style>
  <w:style w:type="character" w:customStyle="1" w:styleId="WW8Num48z2">
    <w:name w:val="WW8Num48z2"/>
    <w:rsid w:val="00B95828"/>
    <w:rPr>
      <w:rFonts w:ascii="Wingdings" w:hAnsi="Wingdings" w:hint="default"/>
    </w:rPr>
  </w:style>
  <w:style w:type="character" w:customStyle="1" w:styleId="WW8Num48z3">
    <w:name w:val="WW8Num48z3"/>
    <w:rsid w:val="00B95828"/>
    <w:rPr>
      <w:rFonts w:ascii="Symbol" w:hAnsi="Symbol" w:hint="default"/>
    </w:rPr>
  </w:style>
  <w:style w:type="character" w:customStyle="1" w:styleId="WW8Num49z1">
    <w:name w:val="WW8Num49z1"/>
    <w:rsid w:val="00B95828"/>
    <w:rPr>
      <w:rFonts w:ascii="Courier New" w:hAnsi="Courier New" w:cs="Courier New" w:hint="default"/>
    </w:rPr>
  </w:style>
  <w:style w:type="character" w:customStyle="1" w:styleId="WW8Num49z2">
    <w:name w:val="WW8Num49z2"/>
    <w:rsid w:val="00B95828"/>
    <w:rPr>
      <w:rFonts w:ascii="Wingdings" w:hAnsi="Wingdings" w:hint="default"/>
    </w:rPr>
  </w:style>
  <w:style w:type="character" w:customStyle="1" w:styleId="WW8Num50z1">
    <w:name w:val="WW8Num50z1"/>
    <w:rsid w:val="00B95828"/>
    <w:rPr>
      <w:rFonts w:ascii="Courier New" w:hAnsi="Courier New" w:cs="Courier New" w:hint="default"/>
    </w:rPr>
  </w:style>
  <w:style w:type="character" w:customStyle="1" w:styleId="WW8Num50z2">
    <w:name w:val="WW8Num50z2"/>
    <w:rsid w:val="00B95828"/>
    <w:rPr>
      <w:rFonts w:ascii="Wingdings" w:hAnsi="Wingdings" w:hint="default"/>
    </w:rPr>
  </w:style>
  <w:style w:type="character" w:customStyle="1" w:styleId="WW8Num52z0">
    <w:name w:val="WW8Num52z0"/>
    <w:rsid w:val="00B95828"/>
    <w:rPr>
      <w:rFonts w:ascii="Symbol" w:hAnsi="Symbol" w:hint="default"/>
    </w:rPr>
  </w:style>
  <w:style w:type="character" w:customStyle="1" w:styleId="WW8Num52z1">
    <w:name w:val="WW8Num52z1"/>
    <w:rsid w:val="00B95828"/>
    <w:rPr>
      <w:rFonts w:ascii="Courier New" w:hAnsi="Courier New" w:cs="Courier New" w:hint="default"/>
    </w:rPr>
  </w:style>
  <w:style w:type="character" w:customStyle="1" w:styleId="WW8Num52z2">
    <w:name w:val="WW8Num52z2"/>
    <w:rsid w:val="00B95828"/>
    <w:rPr>
      <w:rFonts w:ascii="Wingdings" w:hAnsi="Wingdings" w:hint="default"/>
    </w:rPr>
  </w:style>
  <w:style w:type="character" w:customStyle="1" w:styleId="WW8NumSt10z0">
    <w:name w:val="WW8NumSt10z0"/>
    <w:rsid w:val="00B95828"/>
    <w:rPr>
      <w:rFonts w:ascii="Symbol" w:hAnsi="Symbol" w:hint="default"/>
    </w:rPr>
  </w:style>
  <w:style w:type="character" w:customStyle="1" w:styleId="WW8NumSt10z1">
    <w:name w:val="WW8NumSt10z1"/>
    <w:rsid w:val="00B95828"/>
    <w:rPr>
      <w:rFonts w:ascii="Courier New" w:hAnsi="Courier New" w:cs="Courier New" w:hint="default"/>
    </w:rPr>
  </w:style>
  <w:style w:type="character" w:customStyle="1" w:styleId="WW8NumSt10z2">
    <w:name w:val="WW8NumSt10z2"/>
    <w:rsid w:val="00B95828"/>
    <w:rPr>
      <w:rFonts w:ascii="Wingdings" w:hAnsi="Wingdings" w:hint="default"/>
    </w:rPr>
  </w:style>
  <w:style w:type="character" w:customStyle="1" w:styleId="WW8NumSt17z0">
    <w:name w:val="WW8NumSt17z0"/>
    <w:rsid w:val="00B95828"/>
    <w:rPr>
      <w:rFonts w:ascii="Symbol" w:hAnsi="Symbol" w:hint="default"/>
    </w:rPr>
  </w:style>
  <w:style w:type="character" w:customStyle="1" w:styleId="WW8NumSt29z0">
    <w:name w:val="WW8NumSt29z0"/>
    <w:rsid w:val="00B95828"/>
    <w:rPr>
      <w:rFonts w:ascii="Symbol" w:hAnsi="Symbol" w:hint="default"/>
    </w:rPr>
  </w:style>
  <w:style w:type="character" w:customStyle="1" w:styleId="WW8NumSt29z1">
    <w:name w:val="WW8NumSt29z1"/>
    <w:rsid w:val="00B95828"/>
    <w:rPr>
      <w:rFonts w:ascii="Courier New" w:hAnsi="Courier New" w:cs="Courier New" w:hint="default"/>
    </w:rPr>
  </w:style>
  <w:style w:type="character" w:customStyle="1" w:styleId="WW8NumSt29z2">
    <w:name w:val="WW8NumSt29z2"/>
    <w:rsid w:val="00B95828"/>
    <w:rPr>
      <w:rFonts w:ascii="Wingdings" w:hAnsi="Wingdings" w:hint="default"/>
    </w:rPr>
  </w:style>
  <w:style w:type="character" w:customStyle="1" w:styleId="Domylnaczcionkaakapitu1">
    <w:name w:val="Domyślna czcionka akapitu1"/>
    <w:rsid w:val="00B95828"/>
  </w:style>
  <w:style w:type="character" w:customStyle="1" w:styleId="ZnakZnak5">
    <w:name w:val="Znak Znak5"/>
    <w:rsid w:val="00B95828"/>
    <w:rPr>
      <w:rFonts w:ascii="Times New Roman" w:eastAsia="Times New Roman" w:hAnsi="Times New Roman" w:cs="Times New Roman" w:hint="default"/>
      <w:b/>
      <w:bCs w:val="0"/>
      <w:sz w:val="24"/>
      <w:szCs w:val="20"/>
    </w:rPr>
  </w:style>
  <w:style w:type="character" w:customStyle="1" w:styleId="ZnakZnak4">
    <w:name w:val="Znak Znak4"/>
    <w:rsid w:val="00B95828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ZnakZnak3">
    <w:name w:val="Znak Znak3"/>
    <w:basedOn w:val="Domylnaczcionkaakapitu1"/>
    <w:rsid w:val="00B95828"/>
  </w:style>
  <w:style w:type="character" w:customStyle="1" w:styleId="ZnakZnak1">
    <w:name w:val="Znak Znak1"/>
    <w:rsid w:val="00B95828"/>
    <w:rPr>
      <w:rFonts w:ascii="Tahoma" w:hAnsi="Tahoma" w:cs="Tahoma" w:hint="default"/>
      <w:sz w:val="16"/>
      <w:szCs w:val="16"/>
    </w:rPr>
  </w:style>
  <w:style w:type="character" w:customStyle="1" w:styleId="ZnakZnak">
    <w:name w:val="Znak Znak"/>
    <w:rsid w:val="00B95828"/>
    <w:rPr>
      <w:sz w:val="24"/>
      <w:lang w:val="pl-PL" w:eastAsia="ar-SA" w:bidi="ar-SA"/>
    </w:rPr>
  </w:style>
  <w:style w:type="character" w:customStyle="1" w:styleId="Znakiprzypiswkocowych">
    <w:name w:val="Znaki przypisów końcowych"/>
    <w:rsid w:val="00B95828"/>
    <w:rPr>
      <w:vertAlign w:val="superscript"/>
    </w:rPr>
  </w:style>
  <w:style w:type="character" w:customStyle="1" w:styleId="10-nagwek1Znak">
    <w:name w:val="1.0-nagłówek 1 Znak"/>
    <w:rsid w:val="00B95828"/>
    <w:rPr>
      <w:rFonts w:ascii="Arial" w:hAnsi="Arial" w:cs="Arial" w:hint="default"/>
      <w:b/>
      <w:bCs w:val="0"/>
      <w:kern w:val="2"/>
      <w:sz w:val="24"/>
      <w:u w:val="words"/>
      <w:lang w:val="pl-PL" w:eastAsia="ar-SA" w:bidi="ar-SA"/>
    </w:rPr>
  </w:style>
  <w:style w:type="character" w:customStyle="1" w:styleId="10-standardowyZnak">
    <w:name w:val="1.0-standardowy Znak"/>
    <w:rsid w:val="00B95828"/>
    <w:rPr>
      <w:rFonts w:ascii="Courier New" w:hAnsi="Courier New" w:cs="Courier New" w:hint="default"/>
      <w:sz w:val="24"/>
      <w:lang w:val="pl-PL" w:eastAsia="ar-SA" w:bidi="ar-SA"/>
    </w:rPr>
  </w:style>
  <w:style w:type="character" w:customStyle="1" w:styleId="Znakiprzypiswdolnych">
    <w:name w:val="Znaki przypisów dolnych"/>
    <w:rsid w:val="00B95828"/>
  </w:style>
  <w:style w:type="character" w:customStyle="1" w:styleId="WW-Absatz-Standardschriftart1">
    <w:name w:val="WW-Absatz-Standardschriftart1"/>
    <w:rsid w:val="00B95828"/>
  </w:style>
  <w:style w:type="character" w:customStyle="1" w:styleId="text1">
    <w:name w:val="text1"/>
    <w:rsid w:val="00B95828"/>
    <w:rPr>
      <w:rFonts w:ascii="Verdana" w:hAnsi="Verdana" w:hint="default"/>
      <w:b w:val="0"/>
      <w:bCs w:val="0"/>
      <w:color w:val="0055AD"/>
      <w:sz w:val="15"/>
      <w:szCs w:val="15"/>
    </w:rPr>
  </w:style>
  <w:style w:type="character" w:customStyle="1" w:styleId="Nagwek1Znak1">
    <w:name w:val="Nagłówek 1 Znak1"/>
    <w:rsid w:val="00B95828"/>
    <w:rPr>
      <w:rFonts w:ascii="Times New Roman" w:eastAsia="Times New Roman" w:hAnsi="Times New Roman" w:cs="Times New Roman" w:hint="default"/>
      <w:b/>
      <w:bCs w:val="0"/>
      <w:sz w:val="24"/>
      <w:szCs w:val="20"/>
    </w:rPr>
  </w:style>
  <w:style w:type="character" w:customStyle="1" w:styleId="WW8Num5z0">
    <w:name w:val="WW8Num5z0"/>
    <w:rsid w:val="00B95828"/>
    <w:rPr>
      <w:rFonts w:ascii="OpenSymbol" w:hAnsi="OpenSymbol" w:cs="OpenSymbol" w:hint="default"/>
    </w:rPr>
  </w:style>
  <w:style w:type="character" w:customStyle="1" w:styleId="WW8Num54z0">
    <w:name w:val="WW8Num54z0"/>
    <w:rsid w:val="00B95828"/>
    <w:rPr>
      <w:b/>
      <w:bCs w:val="0"/>
      <w:i w:val="0"/>
      <w:iCs w:val="0"/>
    </w:rPr>
  </w:style>
  <w:style w:type="character" w:customStyle="1" w:styleId="WW8Num55z0">
    <w:name w:val="WW8Num55z0"/>
    <w:rsid w:val="00B95828"/>
    <w:rPr>
      <w:rFonts w:ascii="Symbol" w:hAnsi="Symbol" w:cs="Symbol" w:hint="default"/>
    </w:rPr>
  </w:style>
  <w:style w:type="character" w:customStyle="1" w:styleId="WW8Num56z0">
    <w:name w:val="WW8Num56z0"/>
    <w:rsid w:val="00B95828"/>
    <w:rPr>
      <w:b/>
      <w:bCs w:val="0"/>
      <w:i w:val="0"/>
      <w:iCs w:val="0"/>
    </w:rPr>
  </w:style>
  <w:style w:type="character" w:customStyle="1" w:styleId="WW8Num57z0">
    <w:name w:val="WW8Num57z0"/>
    <w:rsid w:val="00B95828"/>
    <w:rPr>
      <w:b/>
      <w:bCs w:val="0"/>
      <w:i w:val="0"/>
      <w:iCs w:val="0"/>
    </w:rPr>
  </w:style>
  <w:style w:type="character" w:customStyle="1" w:styleId="WW8Num58z0">
    <w:name w:val="WW8Num58z0"/>
    <w:rsid w:val="00B95828"/>
    <w:rPr>
      <w:b/>
      <w:bCs w:val="0"/>
      <w:i w:val="0"/>
      <w:iCs w:val="0"/>
    </w:rPr>
  </w:style>
  <w:style w:type="character" w:customStyle="1" w:styleId="WW8NumSt12z0">
    <w:name w:val="WW8NumSt12z0"/>
    <w:rsid w:val="00B95828"/>
    <w:rPr>
      <w:rFonts w:ascii="Symbol" w:hAnsi="Symbol" w:cs="Symbol" w:hint="default"/>
    </w:rPr>
  </w:style>
  <w:style w:type="character" w:customStyle="1" w:styleId="WW8NumSt12z1">
    <w:name w:val="WW8NumSt12z1"/>
    <w:rsid w:val="00B95828"/>
    <w:rPr>
      <w:rFonts w:ascii="Courier New" w:hAnsi="Courier New" w:cs="Courier New" w:hint="default"/>
    </w:rPr>
  </w:style>
  <w:style w:type="character" w:customStyle="1" w:styleId="WW8NumSt12z2">
    <w:name w:val="WW8NumSt12z2"/>
    <w:rsid w:val="00B95828"/>
    <w:rPr>
      <w:rFonts w:ascii="Wingdings" w:hAnsi="Wingdings" w:cs="Wingdings" w:hint="default"/>
    </w:rPr>
  </w:style>
  <w:style w:type="character" w:customStyle="1" w:styleId="Domylnaczcionkaakapitu2">
    <w:name w:val="Domyślna czcionka akapitu2"/>
    <w:rsid w:val="00B95828"/>
  </w:style>
  <w:style w:type="character" w:customStyle="1" w:styleId="Odwoaniedokomentarza1">
    <w:name w:val="Odwołanie do komentarza1"/>
    <w:rsid w:val="00B95828"/>
    <w:rPr>
      <w:sz w:val="16"/>
      <w:szCs w:val="16"/>
    </w:rPr>
  </w:style>
  <w:style w:type="character" w:customStyle="1" w:styleId="Odwoanieprzypisukocowego1">
    <w:name w:val="Odwołanie przypisu końcowego1"/>
    <w:rsid w:val="00B95828"/>
    <w:rPr>
      <w:vertAlign w:val="superscript"/>
    </w:rPr>
  </w:style>
  <w:style w:type="paragraph" w:styleId="Tekstblokowy">
    <w:name w:val="Block Text"/>
    <w:basedOn w:val="Normalny"/>
    <w:semiHidden/>
    <w:unhideWhenUsed/>
    <w:rsid w:val="00695A63"/>
    <w:pPr>
      <w:ind w:left="360" w:right="-283"/>
    </w:pPr>
    <w:rPr>
      <w:rFonts w:ascii="Technical" w:hAnsi="Technical"/>
      <w:sz w:val="32"/>
      <w:szCs w:val="20"/>
    </w:rPr>
  </w:style>
  <w:style w:type="character" w:customStyle="1" w:styleId="ZnakZnak51">
    <w:name w:val="Znak Znak51"/>
    <w:rsid w:val="00CE7D2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ZnakZnak41">
    <w:name w:val="Znak Znak41"/>
    <w:rsid w:val="00CE7D29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31">
    <w:name w:val="Znak Znak31"/>
    <w:basedOn w:val="Domylnaczcionkaakapitu1"/>
    <w:rsid w:val="00CE7D29"/>
  </w:style>
  <w:style w:type="character" w:customStyle="1" w:styleId="ZnakZnak11">
    <w:name w:val="Znak Znak11"/>
    <w:rsid w:val="00CE7D29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CE7D29"/>
    <w:rPr>
      <w:rFonts w:ascii="Times New Roman" w:eastAsia="Times New Roman" w:hAnsi="Times New Roman"/>
      <w:sz w:val="24"/>
    </w:rPr>
  </w:style>
  <w:style w:type="character" w:styleId="Pogrubienie">
    <w:name w:val="Strong"/>
    <w:qFormat/>
    <w:rsid w:val="00CE7D29"/>
    <w:rPr>
      <w:b/>
      <w:bCs/>
    </w:rPr>
  </w:style>
  <w:style w:type="paragraph" w:customStyle="1" w:styleId="Tekstpodstawowy33">
    <w:name w:val="Tekst podstawowy 33"/>
    <w:basedOn w:val="Normalny"/>
    <w:rsid w:val="00CE7D29"/>
    <w:pPr>
      <w:widowControl w:val="0"/>
      <w:tabs>
        <w:tab w:val="left" w:pos="284"/>
        <w:tab w:val="left" w:pos="4253"/>
      </w:tabs>
      <w:suppressAutoHyphens/>
      <w:spacing w:line="360" w:lineRule="auto"/>
    </w:pPr>
    <w:rPr>
      <w:rFonts w:ascii="Times New Roman" w:hAnsi="Times New Roman" w:cs="Calibri"/>
      <w:sz w:val="24"/>
      <w:szCs w:val="20"/>
      <w:lang w:eastAsia="ar-SA"/>
    </w:rPr>
  </w:style>
  <w:style w:type="character" w:customStyle="1" w:styleId="TekstpodstawowyZnak1">
    <w:name w:val="Tekst podstawowy Znak1"/>
    <w:rsid w:val="00CE7D29"/>
    <w:rPr>
      <w:rFonts w:cs="Calibri"/>
      <w:sz w:val="24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524C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215468"/>
    <w:pPr>
      <w:numPr>
        <w:numId w:val="7"/>
      </w:numPr>
    </w:pPr>
  </w:style>
  <w:style w:type="numbering" w:customStyle="1" w:styleId="Biecalista2">
    <w:name w:val="Bieżąca lista2"/>
    <w:uiPriority w:val="99"/>
    <w:rsid w:val="00215468"/>
    <w:pPr>
      <w:numPr>
        <w:numId w:val="8"/>
      </w:numPr>
    </w:pPr>
  </w:style>
  <w:style w:type="numbering" w:customStyle="1" w:styleId="Biecalista3">
    <w:name w:val="Bieżąca lista3"/>
    <w:uiPriority w:val="99"/>
    <w:rsid w:val="00D11C78"/>
    <w:pPr>
      <w:numPr>
        <w:numId w:val="9"/>
      </w:numPr>
    </w:pPr>
  </w:style>
  <w:style w:type="numbering" w:customStyle="1" w:styleId="Biecalista4">
    <w:name w:val="Bieżąca lista4"/>
    <w:uiPriority w:val="99"/>
    <w:rsid w:val="00D11C78"/>
    <w:pPr>
      <w:numPr>
        <w:numId w:val="10"/>
      </w:numPr>
    </w:pPr>
  </w:style>
  <w:style w:type="character" w:customStyle="1" w:styleId="fontstyle01">
    <w:name w:val="fontstyle01"/>
    <w:basedOn w:val="Domylnaczcionkaakapitu"/>
    <w:rsid w:val="004A069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3780"/>
    <w:rPr>
      <w:vertAlign w:val="superscript"/>
    </w:rPr>
  </w:style>
  <w:style w:type="paragraph" w:customStyle="1" w:styleId="StylNagwek2">
    <w:name w:val="Styl Nagłówek 2"/>
    <w:aliases w:val="Poziom 2- podrozdział + Z lewej:  0 cm Wysunięcie..."/>
    <w:basedOn w:val="Nagwek2"/>
    <w:link w:val="StylNagwek2Znak"/>
    <w:rsid w:val="005355D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hd w:val="clear" w:color="auto" w:fill="E0E0E0"/>
      <w:spacing w:before="240" w:after="120" w:line="288" w:lineRule="auto"/>
      <w:ind w:right="0"/>
    </w:pPr>
    <w:rPr>
      <w:rFonts w:ascii="Arial Narrow" w:hAnsi="Arial Narrow" w:cs="Times New Roman"/>
      <w:b w:val="0"/>
      <w:iCs/>
      <w:smallCaps/>
    </w:rPr>
  </w:style>
  <w:style w:type="character" w:customStyle="1" w:styleId="StylNagwek2Znak">
    <w:name w:val="Styl Nagłówek 2 Znak"/>
    <w:aliases w:val="Poziom 2- podrozdział + Z lewej:  0 cm Wysunięcie... Znak"/>
    <w:link w:val="StylNagwek2"/>
    <w:rsid w:val="005355DC"/>
    <w:rPr>
      <w:rFonts w:ascii="Arial Narrow" w:hAnsi="Arial Narrow"/>
      <w:iCs/>
      <w:smallCaps/>
      <w:shd w:val="clear" w:color="auto" w:fill="E0E0E0"/>
    </w:rPr>
  </w:style>
  <w:style w:type="paragraph" w:customStyle="1" w:styleId="StylNAGWEK">
    <w:name w:val="Styl NAGŁÓWEK"/>
    <w:basedOn w:val="StylNagwek2"/>
    <w:qFormat/>
    <w:rsid w:val="005355DC"/>
    <w:pPr>
      <w:numPr>
        <w:numId w:val="15"/>
      </w:numPr>
      <w:tabs>
        <w:tab w:val="clear" w:pos="3905"/>
        <w:tab w:val="num" w:pos="284"/>
      </w:tabs>
      <w:spacing w:before="120" w:after="0"/>
      <w:ind w:left="142" w:hanging="142"/>
    </w:pPr>
    <w:rPr>
      <w:sz w:val="22"/>
      <w:szCs w:val="22"/>
    </w:rPr>
  </w:style>
  <w:style w:type="paragraph" w:customStyle="1" w:styleId="11AB">
    <w:name w:val="1.1 AB"/>
    <w:basedOn w:val="Nagwek2"/>
    <w:next w:val="Spisilustracji"/>
    <w:autoRedefine/>
    <w:rsid w:val="0019637C"/>
    <w:pPr>
      <w:keepNext/>
      <w:numPr>
        <w:ilvl w:val="1"/>
        <w:numId w:val="17"/>
      </w:numPr>
      <w:spacing w:before="60" w:after="60"/>
      <w:ind w:right="0"/>
      <w:contextualSpacing/>
    </w:pPr>
    <w:rPr>
      <w:rFonts w:ascii="Rajdhani" w:eastAsiaTheme="minorHAnsi" w:hAnsi="Rajdhani" w:cs="Rajdhani"/>
      <w:bCs/>
      <w:iCs/>
      <w:color w:val="00B050"/>
      <w:sz w:val="22"/>
      <w:szCs w:val="22"/>
      <w:lang w:eastAsia="zh-CN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19637C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val="en-US" w:eastAsia="en-US"/>
    </w:rPr>
  </w:style>
  <w:style w:type="paragraph" w:customStyle="1" w:styleId="1AB">
    <w:name w:val="1 AB"/>
    <w:basedOn w:val="Nagwek1"/>
    <w:next w:val="Normalny"/>
    <w:autoRedefine/>
    <w:rsid w:val="0019637C"/>
    <w:pPr>
      <w:keepNext/>
      <w:spacing w:before="120" w:after="60" w:line="360" w:lineRule="auto"/>
    </w:pPr>
    <w:rPr>
      <w:rFonts w:asciiTheme="minorHAnsi" w:hAnsiTheme="minorHAnsi" w:cstheme="minorHAnsi"/>
      <w:b w:val="0"/>
      <w:bCs/>
      <w:color w:val="00B050"/>
      <w:kern w:val="32"/>
      <w:sz w:val="22"/>
    </w:rPr>
  </w:style>
  <w:style w:type="paragraph" w:customStyle="1" w:styleId="Heading">
    <w:name w:val="Heading"/>
    <w:basedOn w:val="Standard"/>
    <w:next w:val="Textbody"/>
    <w:rsid w:val="00CF2D7A"/>
    <w:pPr>
      <w:keepNext/>
      <w:spacing w:before="240" w:after="120" w:line="254" w:lineRule="auto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CF2D7A"/>
    <w:pPr>
      <w:spacing w:after="120" w:line="254" w:lineRule="auto"/>
    </w:pPr>
  </w:style>
  <w:style w:type="paragraph" w:styleId="Legenda">
    <w:name w:val="caption"/>
    <w:basedOn w:val="Standard"/>
    <w:rsid w:val="00CF2D7A"/>
    <w:pPr>
      <w:suppressLineNumbers/>
      <w:spacing w:before="120" w:after="120" w:line="254" w:lineRule="auto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CF2D7A"/>
    <w:pPr>
      <w:suppressLineNumbers/>
      <w:spacing w:line="254" w:lineRule="auto"/>
    </w:pPr>
    <w:rPr>
      <w:rFonts w:cs="Lucida Sans"/>
    </w:rPr>
  </w:style>
  <w:style w:type="paragraph" w:customStyle="1" w:styleId="TableContents">
    <w:name w:val="Table Contents"/>
    <w:basedOn w:val="Standard"/>
    <w:rsid w:val="00CF2D7A"/>
    <w:pPr>
      <w:suppressLineNumbers/>
      <w:spacing w:line="254" w:lineRule="auto"/>
    </w:pPr>
  </w:style>
  <w:style w:type="character" w:customStyle="1" w:styleId="ListLabel1">
    <w:name w:val="ListLabel 1"/>
    <w:rsid w:val="00CF2D7A"/>
    <w:rPr>
      <w:rFonts w:cs="Courier New"/>
    </w:rPr>
  </w:style>
  <w:style w:type="character" w:customStyle="1" w:styleId="ListLabel2">
    <w:name w:val="ListLabel 2"/>
    <w:rsid w:val="00CF2D7A"/>
    <w:rPr>
      <w:rFonts w:cs="Symbol"/>
      <w:sz w:val="24"/>
    </w:rPr>
  </w:style>
  <w:style w:type="character" w:customStyle="1" w:styleId="ListLabel3">
    <w:name w:val="ListLabel 3"/>
    <w:rsid w:val="00CF2D7A"/>
    <w:rPr>
      <w:rFonts w:cs="Wingdings"/>
    </w:rPr>
  </w:style>
  <w:style w:type="paragraph" w:customStyle="1" w:styleId="v1msonormal">
    <w:name w:val="v1msonormal"/>
    <w:basedOn w:val="Normalny"/>
    <w:rsid w:val="00CF2D7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1msolistparagraph">
    <w:name w:val="v1msolistparagraph"/>
    <w:basedOn w:val="Normalny"/>
    <w:rsid w:val="00CF2D7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numbering" w:customStyle="1" w:styleId="WWNum1">
    <w:name w:val="WWNum1"/>
    <w:basedOn w:val="Bezlisty"/>
    <w:rsid w:val="00CF2D7A"/>
    <w:pPr>
      <w:numPr>
        <w:numId w:val="18"/>
      </w:numPr>
    </w:pPr>
  </w:style>
  <w:style w:type="numbering" w:customStyle="1" w:styleId="WWNum2">
    <w:name w:val="WWNum2"/>
    <w:basedOn w:val="Bezlisty"/>
    <w:rsid w:val="00CF2D7A"/>
    <w:pPr>
      <w:numPr>
        <w:numId w:val="19"/>
      </w:numPr>
    </w:pPr>
  </w:style>
  <w:style w:type="numbering" w:customStyle="1" w:styleId="WWNum3">
    <w:name w:val="WWNum3"/>
    <w:basedOn w:val="Bezlisty"/>
    <w:rsid w:val="00CF2D7A"/>
    <w:pPr>
      <w:numPr>
        <w:numId w:val="20"/>
      </w:numPr>
    </w:pPr>
  </w:style>
  <w:style w:type="numbering" w:customStyle="1" w:styleId="WWNum4">
    <w:name w:val="WWNum4"/>
    <w:basedOn w:val="Bezlisty"/>
    <w:rsid w:val="00CF2D7A"/>
    <w:pPr>
      <w:numPr>
        <w:numId w:val="21"/>
      </w:numPr>
    </w:pPr>
  </w:style>
  <w:style w:type="numbering" w:customStyle="1" w:styleId="WWNum5">
    <w:name w:val="WWNum5"/>
    <w:basedOn w:val="Bezlisty"/>
    <w:rsid w:val="00CF2D7A"/>
    <w:pPr>
      <w:numPr>
        <w:numId w:val="22"/>
      </w:numPr>
    </w:pPr>
  </w:style>
  <w:style w:type="numbering" w:customStyle="1" w:styleId="WWNum6">
    <w:name w:val="WWNum6"/>
    <w:basedOn w:val="Bezlisty"/>
    <w:rsid w:val="00CF2D7A"/>
    <w:pPr>
      <w:numPr>
        <w:numId w:val="23"/>
      </w:numPr>
    </w:pPr>
  </w:style>
  <w:style w:type="numbering" w:customStyle="1" w:styleId="WWNum7">
    <w:name w:val="WWNum7"/>
    <w:basedOn w:val="Bezlisty"/>
    <w:rsid w:val="00CF2D7A"/>
    <w:pPr>
      <w:numPr>
        <w:numId w:val="24"/>
      </w:numPr>
    </w:pPr>
  </w:style>
  <w:style w:type="numbering" w:customStyle="1" w:styleId="WWNum8">
    <w:name w:val="WWNum8"/>
    <w:basedOn w:val="Bezlisty"/>
    <w:rsid w:val="00CF2D7A"/>
    <w:pPr>
      <w:numPr>
        <w:numId w:val="25"/>
      </w:numPr>
    </w:pPr>
  </w:style>
  <w:style w:type="paragraph" w:styleId="Tekstpodstawowywcity3">
    <w:name w:val="Body Text Indent 3"/>
    <w:basedOn w:val="Normalny"/>
    <w:link w:val="Tekstpodstawowywcity3Znak"/>
    <w:semiHidden/>
    <w:unhideWhenUsed/>
    <w:rsid w:val="00620D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20DA4"/>
    <w:rPr>
      <w:rFonts w:ascii="Arial" w:hAnsi="Arial"/>
      <w:sz w:val="16"/>
      <w:szCs w:val="16"/>
    </w:rPr>
  </w:style>
  <w:style w:type="paragraph" w:customStyle="1" w:styleId="WW-Standardowywcity">
    <w:name w:val="WW-Standardowy wci?ty"/>
    <w:basedOn w:val="Normalny"/>
    <w:rsid w:val="00620DA4"/>
    <w:pPr>
      <w:widowControl w:val="0"/>
      <w:suppressAutoHyphens/>
      <w:ind w:left="567" w:firstLine="1"/>
      <w:jc w:val="both"/>
    </w:pPr>
    <w:rPr>
      <w:rFonts w:eastAsia="HG Mincho Light J"/>
      <w:color w:val="000000"/>
      <w:sz w:val="24"/>
      <w:szCs w:val="20"/>
      <w:lang w:eastAsia="ar-SA"/>
    </w:rPr>
  </w:style>
  <w:style w:type="paragraph" w:customStyle="1" w:styleId="4am-TekstStandard">
    <w:name w:val="4am - Tekst Standard"/>
    <w:basedOn w:val="Normalny"/>
    <w:qFormat/>
    <w:rsid w:val="00155635"/>
    <w:pPr>
      <w:ind w:firstLine="284"/>
      <w:jc w:val="both"/>
    </w:pPr>
    <w:rPr>
      <w:rFonts w:ascii="Calibri" w:eastAsia="Calibri" w:hAnsi="Calibri"/>
      <w:lang w:eastAsia="en-US"/>
    </w:rPr>
  </w:style>
  <w:style w:type="paragraph" w:customStyle="1" w:styleId="GKnormaltext">
    <w:name w:val="GK normal text"/>
    <w:basedOn w:val="Normalny"/>
    <w:link w:val="GKnormaltextChar"/>
    <w:qFormat/>
    <w:rsid w:val="00B75B62"/>
    <w:pPr>
      <w:spacing w:after="120"/>
      <w:ind w:firstLine="567"/>
      <w:jc w:val="both"/>
    </w:pPr>
    <w:rPr>
      <w:rFonts w:eastAsia="Courier New" w:cs="Arial"/>
      <w:lang w:val="lt-LT" w:eastAsia="en-US"/>
    </w:rPr>
  </w:style>
  <w:style w:type="character" w:customStyle="1" w:styleId="GKnormaltextChar">
    <w:name w:val="GK normal text Char"/>
    <w:link w:val="GKnormaltext"/>
    <w:rsid w:val="00B75B62"/>
    <w:rPr>
      <w:rFonts w:ascii="Arial" w:eastAsia="Courier New" w:hAnsi="Arial" w:cs="Arial"/>
      <w:sz w:val="22"/>
      <w:szCs w:val="22"/>
      <w:lang w:val="lt-LT" w:eastAsia="en-US"/>
    </w:rPr>
  </w:style>
  <w:style w:type="character" w:customStyle="1" w:styleId="AkapitzlistZnak">
    <w:name w:val="Akapit z listą Znak"/>
    <w:aliases w:val="Ostatni punkt z listy Znak,Wypunktowanie Znak,times Znak,Zalacznik Znak,Styl 1 Znak,Nagłowek 3 Znak,Bullet Points Znak,DCS_Akapit z listą Znak"/>
    <w:link w:val="Akapitzlist"/>
    <w:uiPriority w:val="34"/>
    <w:qFormat/>
    <w:rsid w:val="00A6252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7470C-EF29-446A-9AEC-4AD71A66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1238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KAPS ARCHITEKCI</Company>
  <LinksUpToDate>false</LinksUpToDate>
  <CharactersWithSpaces>8654</CharactersWithSpaces>
  <SharedDoc>false</SharedDoc>
  <HLinks>
    <vt:vector size="192" baseType="variant">
      <vt:variant>
        <vt:i4>1703998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_Toc56596486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_Toc56596485</vt:lpwstr>
      </vt:variant>
      <vt:variant>
        <vt:i4>1572926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_Toc56596484</vt:lpwstr>
      </vt:variant>
      <vt:variant>
        <vt:i4>2031678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_Toc56596483</vt:lpwstr>
      </vt:variant>
      <vt:variant>
        <vt:i4>1966142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_Toc56596482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_Toc56596481</vt:lpwstr>
      </vt:variant>
      <vt:variant>
        <vt:i4>1835070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_Toc56596480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_Toc56596479</vt:lpwstr>
      </vt:variant>
      <vt:variant>
        <vt:i4>1310769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_Toc56596478</vt:lpwstr>
      </vt:variant>
      <vt:variant>
        <vt:i4>1769521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_Toc56596477</vt:lpwstr>
      </vt:variant>
      <vt:variant>
        <vt:i4>1703985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_Toc56596476</vt:lpwstr>
      </vt:variant>
      <vt:variant>
        <vt:i4>1638449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_Toc56596475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_Toc56596474</vt:lpwstr>
      </vt:variant>
      <vt:variant>
        <vt:i4>2031665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_Toc56596473</vt:lpwstr>
      </vt:variant>
      <vt:variant>
        <vt:i4>1966129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_Toc56596472</vt:lpwstr>
      </vt:variant>
      <vt:variant>
        <vt:i4>1900593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_Toc56596471</vt:lpwstr>
      </vt:variant>
      <vt:variant>
        <vt:i4>1835057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_Toc56596470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_Toc56596469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_Toc56596468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_Toc56596467</vt:lpwstr>
      </vt:variant>
      <vt:variant>
        <vt:i4>1703984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_Toc56596466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_Toc56596465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_Toc56596464</vt:lpwstr>
      </vt:variant>
      <vt:variant>
        <vt:i4>2031664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_Toc56596463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_Toc56596462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_Toc56596461</vt:lpwstr>
      </vt:variant>
      <vt:variant>
        <vt:i4>1835056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_Toc56596460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_Toc56596459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_Toc56596458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_Toc56596457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_Toc56596456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_Toc56596455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Parysek</dc:creator>
  <cp:keywords/>
  <dc:description/>
  <cp:lastModifiedBy>inwestycje@mikolajki.pl</cp:lastModifiedBy>
  <cp:revision>10</cp:revision>
  <cp:lastPrinted>2024-10-11T12:51:00Z</cp:lastPrinted>
  <dcterms:created xsi:type="dcterms:W3CDTF">2024-06-20T11:16:00Z</dcterms:created>
  <dcterms:modified xsi:type="dcterms:W3CDTF">2024-10-17T08:40:00Z</dcterms:modified>
</cp:coreProperties>
</file>